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113B" w14:textId="77777777" w:rsidR="00EB32A3" w:rsidRPr="00A34D90" w:rsidRDefault="00EB32A3" w:rsidP="00C151F4">
      <w:pPr>
        <w:spacing w:after="240"/>
        <w:jc w:val="center"/>
        <w:rPr>
          <w:b/>
          <w:bCs/>
          <w:color w:val="000000"/>
          <w:kern w:val="36"/>
          <w:sz w:val="28"/>
          <w:szCs w:val="28"/>
        </w:rPr>
      </w:pPr>
    </w:p>
    <w:p w14:paraId="477AF281" w14:textId="77777777" w:rsidR="00EB32A3" w:rsidRPr="00A34D90" w:rsidRDefault="00EB32A3" w:rsidP="00C151F4">
      <w:pPr>
        <w:spacing w:after="240"/>
        <w:jc w:val="center"/>
        <w:rPr>
          <w:b/>
          <w:bCs/>
          <w:color w:val="000000"/>
          <w:kern w:val="36"/>
          <w:sz w:val="28"/>
          <w:szCs w:val="28"/>
        </w:rPr>
      </w:pPr>
    </w:p>
    <w:p w14:paraId="52B6122F" w14:textId="77777777" w:rsidR="00EB32A3" w:rsidRPr="00A34D90" w:rsidRDefault="00EB32A3" w:rsidP="00C151F4">
      <w:pPr>
        <w:spacing w:after="240"/>
        <w:jc w:val="center"/>
        <w:rPr>
          <w:b/>
          <w:bCs/>
          <w:color w:val="000000"/>
          <w:kern w:val="36"/>
          <w:sz w:val="28"/>
          <w:szCs w:val="28"/>
        </w:rPr>
      </w:pPr>
      <w:r w:rsidRPr="00A34D90">
        <w:rPr>
          <w:b/>
          <w:bCs/>
          <w:color w:val="000000"/>
          <w:kern w:val="36"/>
          <w:sz w:val="28"/>
          <w:szCs w:val="28"/>
        </w:rPr>
        <w:t xml:space="preserve">Технологическая карта урока </w:t>
      </w:r>
    </w:p>
    <w:p w14:paraId="2DE46E51" w14:textId="77777777" w:rsidR="00EB32A3" w:rsidRPr="00A34D90" w:rsidRDefault="005309C7" w:rsidP="00C151F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Ф.И.О. учителя: Коновалова Елизавета Николаевна </w:t>
      </w:r>
    </w:p>
    <w:p w14:paraId="2F68D9B7" w14:textId="77777777" w:rsidR="00EB32A3" w:rsidRPr="00A34D90" w:rsidRDefault="00EB32A3" w:rsidP="00C151F4">
      <w:pPr>
        <w:rPr>
          <w:color w:val="000000"/>
          <w:sz w:val="28"/>
          <w:szCs w:val="28"/>
        </w:rPr>
      </w:pPr>
      <w:r w:rsidRPr="00A34D90">
        <w:rPr>
          <w:color w:val="000000"/>
          <w:sz w:val="28"/>
          <w:szCs w:val="28"/>
        </w:rPr>
        <w:t xml:space="preserve">2. Класс:  </w:t>
      </w:r>
      <w:r w:rsidR="005309C7">
        <w:rPr>
          <w:color w:val="000000"/>
          <w:sz w:val="28"/>
          <w:szCs w:val="28"/>
        </w:rPr>
        <w:t>2</w:t>
      </w:r>
      <w:r w:rsidRPr="00A34D90">
        <w:rPr>
          <w:color w:val="000000"/>
          <w:sz w:val="28"/>
          <w:szCs w:val="28"/>
        </w:rPr>
        <w:t xml:space="preserve">  Дата: </w:t>
      </w:r>
      <w:r w:rsidR="00B45DF3">
        <w:rPr>
          <w:color w:val="000000"/>
          <w:sz w:val="28"/>
          <w:szCs w:val="28"/>
        </w:rPr>
        <w:t>18.02.2020 год</w:t>
      </w:r>
      <w:r w:rsidRPr="00A34D90">
        <w:rPr>
          <w:color w:val="000000"/>
          <w:sz w:val="28"/>
          <w:szCs w:val="28"/>
        </w:rPr>
        <w:t xml:space="preserve">. Предмет: </w:t>
      </w:r>
      <w:r w:rsidR="005309C7">
        <w:rPr>
          <w:color w:val="000000"/>
          <w:sz w:val="28"/>
          <w:szCs w:val="28"/>
        </w:rPr>
        <w:t>русский язык</w:t>
      </w:r>
      <w:r w:rsidRPr="00A34D90">
        <w:rPr>
          <w:b/>
          <w:color w:val="000000"/>
          <w:sz w:val="28"/>
          <w:szCs w:val="28"/>
        </w:rPr>
        <w:t xml:space="preserve">. </w:t>
      </w:r>
      <w:r w:rsidRPr="00A34D90">
        <w:rPr>
          <w:color w:val="000000"/>
          <w:sz w:val="28"/>
          <w:szCs w:val="28"/>
        </w:rPr>
        <w:t xml:space="preserve"> </w:t>
      </w:r>
    </w:p>
    <w:p w14:paraId="64751579" w14:textId="77777777" w:rsidR="00EB32A3" w:rsidRPr="00A34D90" w:rsidRDefault="00EB32A3" w:rsidP="00C151F4">
      <w:pPr>
        <w:rPr>
          <w:color w:val="000000"/>
          <w:sz w:val="28"/>
          <w:szCs w:val="28"/>
        </w:rPr>
      </w:pPr>
      <w:r w:rsidRPr="00A34D90">
        <w:rPr>
          <w:color w:val="000000"/>
          <w:sz w:val="28"/>
          <w:szCs w:val="28"/>
        </w:rPr>
        <w:t>Место и роль урока в изучаемой теме:</w:t>
      </w:r>
      <w:r w:rsidR="005309C7">
        <w:rPr>
          <w:color w:val="000000"/>
          <w:sz w:val="28"/>
          <w:szCs w:val="28"/>
        </w:rPr>
        <w:t xml:space="preserve"> </w:t>
      </w:r>
      <w:r w:rsidR="00B45DF3">
        <w:rPr>
          <w:color w:val="000000"/>
          <w:sz w:val="28"/>
          <w:szCs w:val="28"/>
        </w:rPr>
        <w:t xml:space="preserve">первый урок в теме. </w:t>
      </w:r>
    </w:p>
    <w:p w14:paraId="7AC5B48C" w14:textId="77777777" w:rsidR="00EB32A3" w:rsidRPr="00A34D90" w:rsidRDefault="00EB32A3" w:rsidP="00C151F4">
      <w:pPr>
        <w:shd w:val="clear" w:color="auto" w:fill="FFFFFF"/>
        <w:jc w:val="both"/>
        <w:rPr>
          <w:color w:val="000000"/>
          <w:sz w:val="28"/>
          <w:szCs w:val="28"/>
        </w:rPr>
      </w:pPr>
      <w:r w:rsidRPr="00A34D90">
        <w:rPr>
          <w:color w:val="000000"/>
          <w:sz w:val="28"/>
          <w:szCs w:val="28"/>
        </w:rPr>
        <w:t xml:space="preserve">3. Ресурсы учителя: </w:t>
      </w:r>
    </w:p>
    <w:p w14:paraId="0DAC46CA" w14:textId="77777777" w:rsidR="00EB32A3" w:rsidRPr="003D6CF5" w:rsidRDefault="003D6CF5" w:rsidP="00C151F4">
      <w:pPr>
        <w:shd w:val="clear" w:color="auto" w:fill="FFFFFF"/>
        <w:jc w:val="both"/>
        <w:rPr>
          <w:sz w:val="28"/>
          <w:szCs w:val="28"/>
          <w:u w:val="single"/>
        </w:rPr>
      </w:pPr>
      <w:r w:rsidRPr="003D6CF5">
        <w:rPr>
          <w:sz w:val="28"/>
          <w:szCs w:val="28"/>
          <w:u w:val="single"/>
        </w:rPr>
        <w:t xml:space="preserve">«Основное общее образование:  Федеральный государственный образовательный стандарт: сборник нормативно-правовых материалов, Москва, «Вентана-Граф»,2014.  </w:t>
      </w:r>
      <w:r w:rsidR="00EB32A3" w:rsidRPr="003D6CF5">
        <w:rPr>
          <w:sz w:val="28"/>
          <w:szCs w:val="28"/>
          <w:u w:val="single"/>
        </w:rPr>
        <w:t> </w:t>
      </w:r>
      <w:proofErr w:type="spellStart"/>
      <w:r w:rsidRPr="003D6CF5">
        <w:rPr>
          <w:sz w:val="28"/>
          <w:szCs w:val="28"/>
          <w:u w:val="single"/>
        </w:rPr>
        <w:t>Метдическое</w:t>
      </w:r>
      <w:proofErr w:type="spellEnd"/>
      <w:r w:rsidRPr="003D6CF5">
        <w:rPr>
          <w:sz w:val="28"/>
          <w:szCs w:val="28"/>
          <w:u w:val="single"/>
        </w:rPr>
        <w:t xml:space="preserve"> пособие «Школа России 1 – 4 класс», учебник «Русский язык. 2 класс» В.П. </w:t>
      </w:r>
      <w:proofErr w:type="spellStart"/>
      <w:r w:rsidRPr="003D6CF5">
        <w:rPr>
          <w:sz w:val="28"/>
          <w:szCs w:val="28"/>
          <w:u w:val="single"/>
        </w:rPr>
        <w:t>Канакина</w:t>
      </w:r>
      <w:proofErr w:type="spellEnd"/>
      <w:r w:rsidRPr="003D6CF5">
        <w:rPr>
          <w:sz w:val="28"/>
          <w:szCs w:val="28"/>
          <w:u w:val="single"/>
        </w:rPr>
        <w:t>, В.Г. Горецкий, п</w:t>
      </w:r>
      <w:r w:rsidR="00B45DF3" w:rsidRPr="003D6CF5">
        <w:rPr>
          <w:sz w:val="28"/>
          <w:szCs w:val="28"/>
          <w:u w:val="single"/>
        </w:rPr>
        <w:t>резентация на тему «Заглавная буква»</w:t>
      </w:r>
      <w:r w:rsidRPr="003D6CF5">
        <w:rPr>
          <w:sz w:val="28"/>
          <w:szCs w:val="28"/>
          <w:u w:val="single"/>
        </w:rPr>
        <w:t xml:space="preserve">. </w:t>
      </w:r>
    </w:p>
    <w:p w14:paraId="25246476" w14:textId="77777777" w:rsidR="00EB32A3" w:rsidRPr="00A34D90" w:rsidRDefault="00EB32A3" w:rsidP="00C151F4">
      <w:pPr>
        <w:shd w:val="clear" w:color="auto" w:fill="FFFFFF"/>
        <w:jc w:val="both"/>
        <w:rPr>
          <w:color w:val="000000"/>
          <w:sz w:val="28"/>
          <w:szCs w:val="28"/>
        </w:rPr>
      </w:pPr>
      <w:r w:rsidRPr="00A34D90">
        <w:rPr>
          <w:color w:val="000000"/>
          <w:sz w:val="28"/>
          <w:szCs w:val="28"/>
        </w:rPr>
        <w:t xml:space="preserve"> 4. Ресурсы для обучающихся:</w:t>
      </w:r>
    </w:p>
    <w:p w14:paraId="002EDBBD" w14:textId="77777777" w:rsidR="00EB32A3" w:rsidRPr="00B45DF3" w:rsidRDefault="003D6CF5" w:rsidP="00C151F4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У</w:t>
      </w:r>
      <w:r w:rsidRPr="00B45DF3">
        <w:rPr>
          <w:color w:val="000000"/>
          <w:sz w:val="28"/>
          <w:szCs w:val="28"/>
          <w:u w:val="single"/>
        </w:rPr>
        <w:t xml:space="preserve">чебник «Русский язык. 2 класс» В.П. </w:t>
      </w:r>
      <w:proofErr w:type="spellStart"/>
      <w:r w:rsidRPr="00B45DF3">
        <w:rPr>
          <w:color w:val="000000"/>
          <w:sz w:val="28"/>
          <w:szCs w:val="28"/>
          <w:u w:val="single"/>
        </w:rPr>
        <w:t>Канакина</w:t>
      </w:r>
      <w:proofErr w:type="spellEnd"/>
      <w:r w:rsidRPr="00B45DF3">
        <w:rPr>
          <w:color w:val="000000"/>
          <w:sz w:val="28"/>
          <w:szCs w:val="28"/>
          <w:u w:val="single"/>
        </w:rPr>
        <w:t xml:space="preserve">, В.Г. Горецкий, </w:t>
      </w:r>
      <w:r>
        <w:rPr>
          <w:color w:val="000000"/>
          <w:sz w:val="28"/>
          <w:szCs w:val="28"/>
          <w:u w:val="single"/>
        </w:rPr>
        <w:t>п</w:t>
      </w:r>
      <w:r w:rsidR="00B45DF3" w:rsidRPr="00B45DF3">
        <w:rPr>
          <w:color w:val="000000"/>
          <w:sz w:val="28"/>
          <w:szCs w:val="28"/>
          <w:u w:val="single"/>
        </w:rPr>
        <w:t xml:space="preserve">енал, дневник, тетрадь, </w:t>
      </w:r>
      <w:r w:rsidR="00141478" w:rsidRPr="003D6CF5">
        <w:rPr>
          <w:sz w:val="28"/>
          <w:szCs w:val="28"/>
          <w:u w:val="single"/>
        </w:rPr>
        <w:t>«</w:t>
      </w:r>
      <w:r w:rsidR="00B45DF3" w:rsidRPr="003D6CF5">
        <w:rPr>
          <w:sz w:val="28"/>
          <w:szCs w:val="28"/>
          <w:u w:val="single"/>
        </w:rPr>
        <w:t>дневник путешественника</w:t>
      </w:r>
      <w:r w:rsidR="00141478">
        <w:rPr>
          <w:color w:val="000000"/>
          <w:sz w:val="28"/>
          <w:szCs w:val="28"/>
          <w:u w:val="single"/>
        </w:rPr>
        <w:t>»</w:t>
      </w:r>
      <w:r w:rsidR="00B45DF3" w:rsidRPr="00B45DF3">
        <w:rPr>
          <w:color w:val="000000"/>
          <w:sz w:val="28"/>
          <w:szCs w:val="28"/>
          <w:u w:val="single"/>
        </w:rPr>
        <w:t xml:space="preserve">. </w:t>
      </w:r>
    </w:p>
    <w:p w14:paraId="20B07F1C" w14:textId="77777777" w:rsidR="00EB32A3" w:rsidRPr="00A34D90" w:rsidRDefault="00EB32A3" w:rsidP="00C151F4">
      <w:pPr>
        <w:rPr>
          <w:bCs/>
          <w:color w:val="000000"/>
          <w:sz w:val="28"/>
          <w:szCs w:val="28"/>
        </w:rPr>
      </w:pPr>
      <w:r w:rsidRPr="00A34D90">
        <w:rPr>
          <w:color w:val="000000"/>
          <w:sz w:val="28"/>
          <w:szCs w:val="28"/>
        </w:rPr>
        <w:t xml:space="preserve">5. Оборудование урока: компьютер,  проектор, </w:t>
      </w:r>
      <w:r w:rsidR="001B7804">
        <w:rPr>
          <w:bCs/>
          <w:color w:val="000000"/>
          <w:sz w:val="28"/>
          <w:szCs w:val="28"/>
        </w:rPr>
        <w:t xml:space="preserve"> презентация, </w:t>
      </w:r>
      <w:r w:rsidRPr="00A34D90">
        <w:rPr>
          <w:bCs/>
          <w:color w:val="000000"/>
          <w:sz w:val="28"/>
          <w:szCs w:val="28"/>
        </w:rPr>
        <w:t>магнитная доска</w:t>
      </w:r>
      <w:r w:rsidR="00B45DF3">
        <w:rPr>
          <w:bCs/>
          <w:color w:val="000000"/>
          <w:sz w:val="28"/>
          <w:szCs w:val="28"/>
        </w:rPr>
        <w:t xml:space="preserve">, сигнальные карточки. </w:t>
      </w:r>
    </w:p>
    <w:p w14:paraId="2E091769" w14:textId="77777777" w:rsidR="00EB32A3" w:rsidRPr="00D02186" w:rsidRDefault="00B45DF3" w:rsidP="00C151F4">
      <w:p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6. Межпредметные связи: </w:t>
      </w:r>
      <w:r w:rsidR="00D02186" w:rsidRPr="00D02186">
        <w:rPr>
          <w:color w:val="000000"/>
          <w:sz w:val="28"/>
          <w:szCs w:val="28"/>
          <w:u w:val="single"/>
        </w:rPr>
        <w:t>окружающий мир, ли</w:t>
      </w:r>
      <w:r w:rsidR="00D02186" w:rsidRPr="003D6CF5">
        <w:rPr>
          <w:sz w:val="28"/>
          <w:szCs w:val="28"/>
          <w:u w:val="single"/>
        </w:rPr>
        <w:t>тератур</w:t>
      </w:r>
      <w:r w:rsidR="00141478" w:rsidRPr="003D6CF5">
        <w:rPr>
          <w:sz w:val="28"/>
          <w:szCs w:val="28"/>
          <w:u w:val="single"/>
        </w:rPr>
        <w:t>ное чтение</w:t>
      </w:r>
      <w:r w:rsidR="00D02186" w:rsidRPr="003D6CF5">
        <w:rPr>
          <w:sz w:val="28"/>
          <w:szCs w:val="28"/>
          <w:u w:val="single"/>
        </w:rPr>
        <w:t xml:space="preserve">. 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8"/>
        <w:gridCol w:w="2419"/>
        <w:gridCol w:w="6538"/>
        <w:gridCol w:w="2853"/>
      </w:tblGrid>
      <w:tr w:rsidR="00EB32A3" w:rsidRPr="00A34D90" w14:paraId="727739CB" w14:textId="77777777" w:rsidTr="00410D42">
        <w:tc>
          <w:tcPr>
            <w:tcW w:w="3058" w:type="dxa"/>
          </w:tcPr>
          <w:p w14:paraId="2DD3EEE3" w14:textId="77777777" w:rsidR="00EB32A3" w:rsidRPr="00A34D90" w:rsidRDefault="00EB32A3" w:rsidP="004D5646">
            <w:pPr>
              <w:pStyle w:val="afa"/>
              <w:rPr>
                <w:sz w:val="28"/>
                <w:szCs w:val="28"/>
              </w:rPr>
            </w:pPr>
            <w:r w:rsidRPr="00A34D90">
              <w:rPr>
                <w:sz w:val="28"/>
                <w:szCs w:val="28"/>
              </w:rPr>
              <w:t>Тема</w:t>
            </w:r>
          </w:p>
        </w:tc>
        <w:tc>
          <w:tcPr>
            <w:tcW w:w="11810" w:type="dxa"/>
            <w:gridSpan w:val="3"/>
          </w:tcPr>
          <w:p w14:paraId="368048D7" w14:textId="77777777" w:rsidR="00EB32A3" w:rsidRPr="005309C7" w:rsidRDefault="005309C7" w:rsidP="004D5646">
            <w:pPr>
              <w:rPr>
                <w:bCs/>
                <w:sz w:val="28"/>
                <w:szCs w:val="28"/>
              </w:rPr>
            </w:pPr>
            <w:r w:rsidRPr="005309C7">
              <w:rPr>
                <w:bCs/>
                <w:sz w:val="28"/>
                <w:szCs w:val="28"/>
              </w:rPr>
              <w:t>Заглавная буква в именах, отчествах и фамилиях людей, именах сказочных героев, в названиях книг, журналов и газет</w:t>
            </w:r>
          </w:p>
        </w:tc>
      </w:tr>
      <w:tr w:rsidR="00EB32A3" w:rsidRPr="00A34D90" w14:paraId="4BA3CCEC" w14:textId="77777777" w:rsidTr="00410D42">
        <w:tc>
          <w:tcPr>
            <w:tcW w:w="3058" w:type="dxa"/>
          </w:tcPr>
          <w:p w14:paraId="62F10AD8" w14:textId="77777777" w:rsidR="00EB32A3" w:rsidRPr="00A34D90" w:rsidRDefault="00EB32A3" w:rsidP="004D5646">
            <w:pPr>
              <w:pStyle w:val="afa"/>
              <w:rPr>
                <w:sz w:val="28"/>
                <w:szCs w:val="28"/>
              </w:rPr>
            </w:pPr>
            <w:r w:rsidRPr="00A34D90">
              <w:rPr>
                <w:sz w:val="28"/>
                <w:szCs w:val="28"/>
              </w:rPr>
              <w:t>Тип урока</w:t>
            </w:r>
          </w:p>
        </w:tc>
        <w:tc>
          <w:tcPr>
            <w:tcW w:w="11810" w:type="dxa"/>
            <w:gridSpan w:val="3"/>
          </w:tcPr>
          <w:p w14:paraId="5439E219" w14:textId="77777777" w:rsidR="00EB32A3" w:rsidRPr="005309C7" w:rsidRDefault="00EB32A3" w:rsidP="005309C7">
            <w:pPr>
              <w:rPr>
                <w:sz w:val="28"/>
                <w:szCs w:val="28"/>
              </w:rPr>
            </w:pPr>
            <w:r w:rsidRPr="00A34D90">
              <w:rPr>
                <w:b/>
                <w:bCs/>
                <w:sz w:val="28"/>
                <w:szCs w:val="28"/>
              </w:rPr>
              <w:t>Урок открытия нового знания:</w:t>
            </w:r>
            <w:r w:rsidRPr="00A34D90">
              <w:rPr>
                <w:sz w:val="28"/>
                <w:szCs w:val="28"/>
              </w:rPr>
              <w:t xml:space="preserve"> </w:t>
            </w:r>
            <w:r w:rsidRPr="00A34D90">
              <w:rPr>
                <w:rStyle w:val="ad"/>
                <w:b w:val="0"/>
                <w:sz w:val="28"/>
                <w:szCs w:val="28"/>
              </w:rPr>
              <w:t>урок-путешествие</w:t>
            </w:r>
            <w:r w:rsidR="005309C7">
              <w:rPr>
                <w:rStyle w:val="ad"/>
                <w:b w:val="0"/>
                <w:sz w:val="28"/>
                <w:szCs w:val="28"/>
              </w:rPr>
              <w:t xml:space="preserve">. </w:t>
            </w:r>
          </w:p>
        </w:tc>
      </w:tr>
      <w:tr w:rsidR="00EB32A3" w:rsidRPr="00A34D90" w14:paraId="6CECE6B1" w14:textId="77777777" w:rsidTr="00410D42">
        <w:trPr>
          <w:trHeight w:val="631"/>
        </w:trPr>
        <w:tc>
          <w:tcPr>
            <w:tcW w:w="3058" w:type="dxa"/>
          </w:tcPr>
          <w:p w14:paraId="65F94C87" w14:textId="77777777" w:rsidR="00EB32A3" w:rsidRPr="00141478" w:rsidRDefault="00EB32A3" w:rsidP="004D564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1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</w:t>
            </w:r>
          </w:p>
        </w:tc>
        <w:tc>
          <w:tcPr>
            <w:tcW w:w="11810" w:type="dxa"/>
            <w:gridSpan w:val="3"/>
          </w:tcPr>
          <w:p w14:paraId="27F9CC3C" w14:textId="77777777" w:rsidR="00EB32A3" w:rsidRPr="00410D42" w:rsidRDefault="00EB32A3" w:rsidP="00141478">
            <w:pPr>
              <w:jc w:val="both"/>
              <w:rPr>
                <w:bCs/>
                <w:sz w:val="28"/>
                <w:szCs w:val="28"/>
              </w:rPr>
            </w:pPr>
            <w:r w:rsidRPr="00A34D90">
              <w:rPr>
                <w:b/>
                <w:bCs/>
                <w:sz w:val="28"/>
                <w:szCs w:val="28"/>
              </w:rPr>
              <w:t>Обучающие:</w:t>
            </w:r>
            <w:r w:rsidR="005309C7">
              <w:rPr>
                <w:b/>
                <w:bCs/>
                <w:sz w:val="28"/>
                <w:szCs w:val="28"/>
              </w:rPr>
              <w:t xml:space="preserve"> </w:t>
            </w:r>
            <w:r w:rsidR="00410D42">
              <w:rPr>
                <w:bCs/>
                <w:sz w:val="28"/>
                <w:szCs w:val="28"/>
              </w:rPr>
              <w:t>формировать первоначальный навык различения</w:t>
            </w:r>
            <w:r w:rsidR="00410D42" w:rsidRPr="00B420A3">
              <w:rPr>
                <w:bCs/>
                <w:sz w:val="28"/>
                <w:szCs w:val="28"/>
              </w:rPr>
              <w:t xml:space="preserve"> собственны</w:t>
            </w:r>
            <w:r w:rsidR="00410D42">
              <w:rPr>
                <w:bCs/>
                <w:sz w:val="28"/>
                <w:szCs w:val="28"/>
              </w:rPr>
              <w:t>х</w:t>
            </w:r>
            <w:r w:rsidR="00410D42" w:rsidRPr="00B420A3">
              <w:rPr>
                <w:bCs/>
                <w:sz w:val="28"/>
                <w:szCs w:val="28"/>
              </w:rPr>
              <w:t xml:space="preserve"> и нарицательны</w:t>
            </w:r>
            <w:r w:rsidR="00410D42">
              <w:rPr>
                <w:bCs/>
                <w:sz w:val="28"/>
                <w:szCs w:val="28"/>
              </w:rPr>
              <w:t>х</w:t>
            </w:r>
            <w:r w:rsidR="00410D42" w:rsidRPr="00B420A3">
              <w:rPr>
                <w:bCs/>
                <w:sz w:val="28"/>
                <w:szCs w:val="28"/>
              </w:rPr>
              <w:t xml:space="preserve"> имен существительны</w:t>
            </w:r>
            <w:r w:rsidR="00410D42">
              <w:rPr>
                <w:bCs/>
                <w:sz w:val="28"/>
                <w:szCs w:val="28"/>
              </w:rPr>
              <w:t>х;</w:t>
            </w:r>
            <w:r w:rsidR="00410D42" w:rsidRPr="00B420A3">
              <w:rPr>
                <w:bCs/>
                <w:sz w:val="28"/>
                <w:szCs w:val="28"/>
              </w:rPr>
              <w:t xml:space="preserve"> </w:t>
            </w:r>
            <w:r w:rsidR="00410D42">
              <w:rPr>
                <w:bCs/>
                <w:sz w:val="28"/>
                <w:szCs w:val="28"/>
              </w:rPr>
              <w:t xml:space="preserve">учить </w:t>
            </w:r>
            <w:r w:rsidR="00B420A3" w:rsidRPr="00B420A3">
              <w:rPr>
                <w:bCs/>
                <w:sz w:val="28"/>
                <w:szCs w:val="28"/>
              </w:rPr>
              <w:t xml:space="preserve">подбирать примеры </w:t>
            </w:r>
            <w:r w:rsidR="00410D42">
              <w:rPr>
                <w:bCs/>
                <w:sz w:val="28"/>
                <w:szCs w:val="28"/>
              </w:rPr>
              <w:t>слов собственных имён существительн</w:t>
            </w:r>
            <w:r w:rsidR="00410D42" w:rsidRPr="00410D42">
              <w:rPr>
                <w:bCs/>
                <w:sz w:val="28"/>
                <w:szCs w:val="28"/>
              </w:rPr>
              <w:t>ых</w:t>
            </w:r>
            <w:r w:rsidR="00B420A3" w:rsidRPr="00410D42">
              <w:rPr>
                <w:bCs/>
                <w:sz w:val="28"/>
                <w:szCs w:val="28"/>
              </w:rPr>
              <w:t xml:space="preserve">, </w:t>
            </w:r>
            <w:r w:rsidR="00141478" w:rsidRPr="00410D42">
              <w:rPr>
                <w:bCs/>
                <w:sz w:val="28"/>
                <w:szCs w:val="28"/>
              </w:rPr>
              <w:t>создать условия для развития умения</w:t>
            </w:r>
            <w:r w:rsidR="00410D42" w:rsidRPr="00410D42">
              <w:rPr>
                <w:bCs/>
                <w:sz w:val="28"/>
                <w:szCs w:val="28"/>
              </w:rPr>
              <w:t xml:space="preserve"> писать</w:t>
            </w:r>
            <w:r w:rsidR="00B420A3" w:rsidRPr="00410D42">
              <w:rPr>
                <w:sz w:val="28"/>
                <w:szCs w:val="28"/>
              </w:rPr>
              <w:t xml:space="preserve"> </w:t>
            </w:r>
            <w:r w:rsidR="00410D42" w:rsidRPr="00410D42">
              <w:rPr>
                <w:sz w:val="28"/>
                <w:szCs w:val="28"/>
              </w:rPr>
              <w:t>заглавную</w:t>
            </w:r>
            <w:r w:rsidR="00B420A3" w:rsidRPr="00410D42">
              <w:rPr>
                <w:sz w:val="28"/>
                <w:szCs w:val="28"/>
              </w:rPr>
              <w:t xml:space="preserve"> букв</w:t>
            </w:r>
            <w:r w:rsidR="00410D42" w:rsidRPr="00410D42">
              <w:rPr>
                <w:sz w:val="28"/>
                <w:szCs w:val="28"/>
              </w:rPr>
              <w:t>у</w:t>
            </w:r>
            <w:r w:rsidR="00B420A3" w:rsidRPr="00410D42">
              <w:rPr>
                <w:sz w:val="28"/>
                <w:szCs w:val="28"/>
              </w:rPr>
              <w:t xml:space="preserve"> в именах собственных.</w:t>
            </w:r>
          </w:p>
          <w:p w14:paraId="351CD092" w14:textId="77777777" w:rsidR="00B420A3" w:rsidRDefault="00EB32A3" w:rsidP="00141478">
            <w:pPr>
              <w:jc w:val="both"/>
              <w:rPr>
                <w:bCs/>
                <w:sz w:val="28"/>
                <w:szCs w:val="28"/>
              </w:rPr>
            </w:pPr>
            <w:r w:rsidRPr="00A34D90">
              <w:rPr>
                <w:b/>
                <w:bCs/>
                <w:sz w:val="28"/>
                <w:szCs w:val="28"/>
              </w:rPr>
              <w:t>Развивающие:</w:t>
            </w:r>
            <w:r w:rsidR="005309C7">
              <w:rPr>
                <w:b/>
                <w:bCs/>
                <w:sz w:val="28"/>
                <w:szCs w:val="28"/>
              </w:rPr>
              <w:t xml:space="preserve"> </w:t>
            </w:r>
            <w:r w:rsidR="005309C7" w:rsidRPr="005309C7">
              <w:rPr>
                <w:bCs/>
                <w:sz w:val="28"/>
                <w:szCs w:val="28"/>
              </w:rPr>
              <w:t xml:space="preserve">формировать </w:t>
            </w:r>
            <w:r w:rsidR="005309C7" w:rsidRPr="005309C7">
              <w:rPr>
                <w:bCs/>
                <w:i/>
                <w:sz w:val="28"/>
                <w:szCs w:val="28"/>
              </w:rPr>
              <w:t>регулятивные УУД</w:t>
            </w:r>
            <w:r w:rsidR="005309C7" w:rsidRPr="005309C7">
              <w:rPr>
                <w:bCs/>
                <w:sz w:val="28"/>
                <w:szCs w:val="28"/>
              </w:rPr>
              <w:t xml:space="preserve"> (учить в совместной деятельности с учителем и сверстниками осуществлять целеполагание на основе того, что уже известно и того, что ещё неизвестно, </w:t>
            </w:r>
            <w:r w:rsidR="00410D42">
              <w:rPr>
                <w:bCs/>
                <w:sz w:val="28"/>
                <w:szCs w:val="28"/>
              </w:rPr>
              <w:t xml:space="preserve">учить проявлять </w:t>
            </w:r>
            <w:r w:rsidR="005309C7" w:rsidRPr="001F59FB">
              <w:rPr>
                <w:bCs/>
                <w:sz w:val="28"/>
                <w:szCs w:val="28"/>
              </w:rPr>
              <w:t xml:space="preserve">способность к саморегуляции, как мобилизации сил и энергии посредством выполнения </w:t>
            </w:r>
            <w:r w:rsidR="005309C7" w:rsidRPr="00410D42">
              <w:rPr>
                <w:bCs/>
                <w:sz w:val="28"/>
                <w:szCs w:val="28"/>
              </w:rPr>
              <w:t>упражнений</w:t>
            </w:r>
            <w:r w:rsidR="001F59FB" w:rsidRPr="00410D42">
              <w:rPr>
                <w:bCs/>
                <w:sz w:val="28"/>
                <w:szCs w:val="28"/>
              </w:rPr>
              <w:t>, способствовать адекватному суждению о причинах своего успеха (неуспеха) в учении</w:t>
            </w:r>
            <w:r w:rsidR="005309C7" w:rsidRPr="00410D42">
              <w:rPr>
                <w:bCs/>
                <w:sz w:val="28"/>
                <w:szCs w:val="28"/>
              </w:rPr>
              <w:t xml:space="preserve">), </w:t>
            </w:r>
            <w:r w:rsidR="005309C7" w:rsidRPr="005309C7">
              <w:rPr>
                <w:bCs/>
                <w:i/>
                <w:sz w:val="28"/>
                <w:szCs w:val="28"/>
              </w:rPr>
              <w:t>познавательные УУД</w:t>
            </w:r>
            <w:r w:rsidR="005309C7" w:rsidRPr="005309C7">
              <w:rPr>
                <w:bCs/>
                <w:sz w:val="28"/>
                <w:szCs w:val="28"/>
              </w:rPr>
              <w:t xml:space="preserve"> (развивать умение выполнять предложенное задание по образцу, работать с учебником, выделять главное, находить информацию, </w:t>
            </w:r>
            <w:r w:rsidR="005309C7" w:rsidRPr="00410D42">
              <w:rPr>
                <w:bCs/>
                <w:sz w:val="28"/>
                <w:szCs w:val="28"/>
              </w:rPr>
              <w:t xml:space="preserve">формулировать </w:t>
            </w:r>
            <w:r w:rsidR="00410D42" w:rsidRPr="00410D42">
              <w:rPr>
                <w:bCs/>
                <w:sz w:val="28"/>
                <w:szCs w:val="28"/>
              </w:rPr>
              <w:t xml:space="preserve">тему и план урока </w:t>
            </w:r>
            <w:r w:rsidR="005309C7" w:rsidRPr="00410D42">
              <w:rPr>
                <w:bCs/>
                <w:sz w:val="28"/>
                <w:szCs w:val="28"/>
              </w:rPr>
              <w:t>в совместной деятельности с учителем и сверстниками через обсуждение</w:t>
            </w:r>
            <w:r w:rsidR="005309C7" w:rsidRPr="005309C7">
              <w:rPr>
                <w:bCs/>
                <w:sz w:val="28"/>
                <w:szCs w:val="28"/>
              </w:rPr>
              <w:t xml:space="preserve">), </w:t>
            </w:r>
            <w:r w:rsidR="005309C7" w:rsidRPr="005309C7">
              <w:rPr>
                <w:bCs/>
                <w:i/>
                <w:sz w:val="28"/>
                <w:szCs w:val="28"/>
              </w:rPr>
              <w:t>коммуникативные УУД</w:t>
            </w:r>
            <w:r w:rsidR="005309C7" w:rsidRPr="005309C7">
              <w:rPr>
                <w:bCs/>
                <w:sz w:val="28"/>
                <w:szCs w:val="28"/>
              </w:rPr>
              <w:t xml:space="preserve"> (учить выражать свои мысли в устной форме через </w:t>
            </w:r>
            <w:r w:rsidR="005309C7" w:rsidRPr="00410D42">
              <w:rPr>
                <w:bCs/>
                <w:sz w:val="28"/>
                <w:szCs w:val="28"/>
              </w:rPr>
              <w:t>ответы на вопросы,  взаимодействовать с учителем и сверстниками в ходе беседы</w:t>
            </w:r>
            <w:r w:rsidR="001F59FB" w:rsidRPr="00410D42">
              <w:t xml:space="preserve">, </w:t>
            </w:r>
            <w:r w:rsidR="001F59FB" w:rsidRPr="00410D42">
              <w:rPr>
                <w:bCs/>
                <w:sz w:val="28"/>
                <w:szCs w:val="28"/>
              </w:rPr>
              <w:t>формировать умение обосновывать и доказывать своё мнение</w:t>
            </w:r>
            <w:r w:rsidR="005309C7" w:rsidRPr="00410D42">
              <w:rPr>
                <w:bCs/>
                <w:sz w:val="28"/>
                <w:szCs w:val="28"/>
              </w:rPr>
              <w:t>).</w:t>
            </w:r>
          </w:p>
          <w:p w14:paraId="2D7A426A" w14:textId="77777777" w:rsidR="00EB32A3" w:rsidRPr="00B420A3" w:rsidRDefault="00EB32A3" w:rsidP="00141478">
            <w:pPr>
              <w:jc w:val="both"/>
              <w:rPr>
                <w:b/>
                <w:bCs/>
                <w:sz w:val="28"/>
                <w:szCs w:val="28"/>
              </w:rPr>
            </w:pPr>
            <w:r w:rsidRPr="00A34D90">
              <w:rPr>
                <w:b/>
                <w:bCs/>
                <w:sz w:val="28"/>
                <w:szCs w:val="28"/>
              </w:rPr>
              <w:t>Воспитательные:</w:t>
            </w:r>
            <w:r w:rsidRPr="00A34D90">
              <w:rPr>
                <w:sz w:val="28"/>
                <w:szCs w:val="28"/>
              </w:rPr>
              <w:t xml:space="preserve"> </w:t>
            </w:r>
            <w:r w:rsidR="005309C7">
              <w:rPr>
                <w:sz w:val="28"/>
                <w:szCs w:val="28"/>
              </w:rPr>
              <w:t>воспитывать</w:t>
            </w:r>
            <w:r w:rsidR="005309C7" w:rsidRPr="005309C7">
              <w:rPr>
                <w:sz w:val="28"/>
                <w:szCs w:val="28"/>
              </w:rPr>
              <w:t xml:space="preserve"> интерес </w:t>
            </w:r>
            <w:r w:rsidR="00410D42">
              <w:rPr>
                <w:sz w:val="28"/>
                <w:szCs w:val="28"/>
              </w:rPr>
              <w:t xml:space="preserve">к теме урока «Волшебная заглавная буква» </w:t>
            </w:r>
            <w:r w:rsidR="005309C7">
              <w:rPr>
                <w:sz w:val="28"/>
                <w:szCs w:val="28"/>
              </w:rPr>
              <w:t>посредством занимательной формы</w:t>
            </w:r>
            <w:r w:rsidR="005309C7" w:rsidRPr="005309C7">
              <w:rPr>
                <w:sz w:val="28"/>
                <w:szCs w:val="28"/>
              </w:rPr>
              <w:t xml:space="preserve">, </w:t>
            </w:r>
            <w:r w:rsidR="00410D42">
              <w:rPr>
                <w:sz w:val="28"/>
                <w:szCs w:val="28"/>
              </w:rPr>
              <w:t xml:space="preserve">воспитывать </w:t>
            </w:r>
            <w:r w:rsidR="005309C7" w:rsidRPr="005309C7">
              <w:rPr>
                <w:sz w:val="28"/>
                <w:szCs w:val="28"/>
              </w:rPr>
              <w:t>навыки сотрудничества со взрослыми и сверстниками в процессе выполнения совместно</w:t>
            </w:r>
            <w:r w:rsidR="005309C7">
              <w:rPr>
                <w:sz w:val="28"/>
                <w:szCs w:val="28"/>
              </w:rPr>
              <w:t>й учебной деятельности на урок</w:t>
            </w:r>
            <w:r w:rsidR="00410D42">
              <w:rPr>
                <w:sz w:val="28"/>
                <w:szCs w:val="28"/>
              </w:rPr>
              <w:t xml:space="preserve">е. </w:t>
            </w:r>
          </w:p>
          <w:p w14:paraId="46529A06" w14:textId="77777777" w:rsidR="00EB32A3" w:rsidRPr="00A34D90" w:rsidRDefault="00EB32A3" w:rsidP="00141478">
            <w:pPr>
              <w:jc w:val="both"/>
              <w:rPr>
                <w:sz w:val="28"/>
                <w:szCs w:val="28"/>
              </w:rPr>
            </w:pPr>
            <w:r w:rsidRPr="00A34D90">
              <w:rPr>
                <w:sz w:val="28"/>
                <w:szCs w:val="28"/>
              </w:rPr>
              <w:t>Для уроков в технологии системно-деятельностного обучения следующие цели:</w:t>
            </w:r>
          </w:p>
          <w:p w14:paraId="69EBB6E3" w14:textId="77777777" w:rsidR="00EB32A3" w:rsidRPr="00A34D90" w:rsidRDefault="00EB32A3" w:rsidP="00141478">
            <w:pPr>
              <w:jc w:val="both"/>
              <w:rPr>
                <w:b/>
                <w:sz w:val="28"/>
                <w:szCs w:val="28"/>
              </w:rPr>
            </w:pPr>
            <w:r w:rsidRPr="00A34D90">
              <w:rPr>
                <w:sz w:val="28"/>
                <w:szCs w:val="28"/>
              </w:rPr>
              <w:t xml:space="preserve">- </w:t>
            </w:r>
            <w:r w:rsidRPr="00A34D90">
              <w:rPr>
                <w:b/>
                <w:sz w:val="28"/>
                <w:szCs w:val="28"/>
              </w:rPr>
              <w:t>образовательная:</w:t>
            </w:r>
            <w:r w:rsidR="005309C7" w:rsidRPr="005309C7">
              <w:rPr>
                <w:bCs/>
                <w:sz w:val="28"/>
                <w:szCs w:val="28"/>
              </w:rPr>
              <w:t xml:space="preserve"> развивать умение распознавать собственные и нарицательные имена существительные, умение определять значение имен собственных, умение обосновывать написание заглавной буквы в именах собственных.</w:t>
            </w:r>
          </w:p>
          <w:p w14:paraId="12D41316" w14:textId="77777777" w:rsidR="00EB32A3" w:rsidRPr="00A34D90" w:rsidRDefault="00EB32A3" w:rsidP="00141478">
            <w:pPr>
              <w:jc w:val="both"/>
              <w:rPr>
                <w:b/>
                <w:bCs/>
                <w:sz w:val="28"/>
                <w:szCs w:val="28"/>
              </w:rPr>
            </w:pPr>
            <w:r w:rsidRPr="00A34D90">
              <w:rPr>
                <w:b/>
                <w:sz w:val="28"/>
                <w:szCs w:val="28"/>
              </w:rPr>
              <w:t>- деятельностная:</w:t>
            </w:r>
            <w:r w:rsidRPr="00A34D90">
              <w:rPr>
                <w:sz w:val="28"/>
                <w:szCs w:val="28"/>
              </w:rPr>
              <w:t xml:space="preserve">  </w:t>
            </w:r>
            <w:r w:rsidR="00B420A3">
              <w:rPr>
                <w:sz w:val="28"/>
                <w:szCs w:val="28"/>
              </w:rPr>
              <w:t xml:space="preserve">формировать у обучающихся знания и умения построения и применения новых знаний.  </w:t>
            </w:r>
          </w:p>
        </w:tc>
      </w:tr>
      <w:tr w:rsidR="00EB32A3" w:rsidRPr="00A34D90" w14:paraId="1E6E21CD" w14:textId="77777777" w:rsidTr="00410D42">
        <w:tc>
          <w:tcPr>
            <w:tcW w:w="3058" w:type="dxa"/>
          </w:tcPr>
          <w:p w14:paraId="575AFAE0" w14:textId="77777777" w:rsidR="00EB32A3" w:rsidRPr="00A34D90" w:rsidRDefault="00EB32A3" w:rsidP="004D5646">
            <w:pPr>
              <w:rPr>
                <w:b/>
                <w:bCs/>
                <w:sz w:val="28"/>
                <w:szCs w:val="28"/>
              </w:rPr>
            </w:pPr>
            <w:r w:rsidRPr="00A34D90">
              <w:rPr>
                <w:b/>
                <w:bCs/>
                <w:sz w:val="28"/>
                <w:szCs w:val="28"/>
              </w:rPr>
              <w:t>Задачи</w:t>
            </w:r>
          </w:p>
        </w:tc>
        <w:tc>
          <w:tcPr>
            <w:tcW w:w="11810" w:type="dxa"/>
            <w:gridSpan w:val="3"/>
          </w:tcPr>
          <w:p w14:paraId="585756D7" w14:textId="77777777" w:rsidR="001B7804" w:rsidRPr="001B7804" w:rsidRDefault="001B7804" w:rsidP="004D5646">
            <w:pPr>
              <w:rPr>
                <w:bCs/>
                <w:sz w:val="28"/>
                <w:szCs w:val="28"/>
              </w:rPr>
            </w:pPr>
            <w:r w:rsidRPr="001B7804">
              <w:rPr>
                <w:bCs/>
                <w:sz w:val="28"/>
                <w:szCs w:val="28"/>
              </w:rPr>
              <w:t>1)Познакомить обучающихся с</w:t>
            </w:r>
            <w:r w:rsidR="003D6CF5">
              <w:rPr>
                <w:bCs/>
                <w:sz w:val="28"/>
                <w:szCs w:val="28"/>
              </w:rPr>
              <w:t xml:space="preserve"> понятием «Заглавная буква». </w:t>
            </w:r>
          </w:p>
          <w:p w14:paraId="29AB4C6D" w14:textId="77777777" w:rsidR="001B7804" w:rsidRPr="001B7804" w:rsidRDefault="001B7804" w:rsidP="004D5646">
            <w:pPr>
              <w:rPr>
                <w:bCs/>
                <w:sz w:val="28"/>
                <w:szCs w:val="28"/>
              </w:rPr>
            </w:pPr>
            <w:r w:rsidRPr="001B7804">
              <w:rPr>
                <w:bCs/>
                <w:sz w:val="28"/>
                <w:szCs w:val="28"/>
              </w:rPr>
              <w:t>2)Выяснить, почему пишется заглавная буква в именах, отчествах и фамилиях.</w:t>
            </w:r>
          </w:p>
          <w:p w14:paraId="2B9FAEAA" w14:textId="77777777" w:rsidR="001B7804" w:rsidRDefault="001B7804" w:rsidP="004D5646">
            <w:pPr>
              <w:rPr>
                <w:bCs/>
                <w:sz w:val="28"/>
                <w:szCs w:val="28"/>
              </w:rPr>
            </w:pPr>
            <w:r w:rsidRPr="001B7804">
              <w:rPr>
                <w:bCs/>
                <w:sz w:val="28"/>
                <w:szCs w:val="28"/>
              </w:rPr>
              <w:t xml:space="preserve">3)Выяснить, почему заглавная буква пишется в именах сказочных героев, журналов и газет. </w:t>
            </w:r>
          </w:p>
          <w:p w14:paraId="27FC8B06" w14:textId="77777777" w:rsidR="001B7804" w:rsidRPr="00A34D90" w:rsidRDefault="00B45DF3" w:rsidP="004D5646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4)П</w:t>
            </w:r>
            <w:r w:rsidR="001B7804">
              <w:rPr>
                <w:bCs/>
                <w:sz w:val="28"/>
                <w:szCs w:val="28"/>
              </w:rPr>
              <w:t xml:space="preserve">роверить уровень усвоения изученной темы. </w:t>
            </w:r>
          </w:p>
        </w:tc>
      </w:tr>
      <w:tr w:rsidR="00EB32A3" w:rsidRPr="00A34D90" w14:paraId="15C8C1E1" w14:textId="77777777" w:rsidTr="00410D42">
        <w:trPr>
          <w:trHeight w:val="1015"/>
        </w:trPr>
        <w:tc>
          <w:tcPr>
            <w:tcW w:w="3058" w:type="dxa"/>
          </w:tcPr>
          <w:p w14:paraId="021366EE" w14:textId="77777777" w:rsidR="00EB32A3" w:rsidRPr="00A34D90" w:rsidRDefault="00EB32A3" w:rsidP="004D5646">
            <w:pPr>
              <w:rPr>
                <w:b/>
                <w:bCs/>
                <w:sz w:val="28"/>
                <w:szCs w:val="28"/>
              </w:rPr>
            </w:pPr>
            <w:r w:rsidRPr="00A34D90">
              <w:rPr>
                <w:b/>
                <w:bCs/>
                <w:sz w:val="28"/>
                <w:szCs w:val="28"/>
              </w:rPr>
              <w:lastRenderedPageBreak/>
              <w:t>Основное содержание темы, термины                                    и понятия</w:t>
            </w:r>
          </w:p>
        </w:tc>
        <w:tc>
          <w:tcPr>
            <w:tcW w:w="11810" w:type="dxa"/>
            <w:gridSpan w:val="3"/>
          </w:tcPr>
          <w:p w14:paraId="3D606771" w14:textId="77777777" w:rsidR="00EB32A3" w:rsidRDefault="001B7804" w:rsidP="004D564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Почему заглавная буква пишется в именах, отчествах, фамилиях, именах сказочных героев, журналов и газет.  </w:t>
            </w:r>
          </w:p>
          <w:p w14:paraId="366D2F9F" w14:textId="77777777" w:rsidR="00410D42" w:rsidRPr="00A34D90" w:rsidRDefault="00410D42" w:rsidP="004D564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Что относится к собственным именам существительным. </w:t>
            </w:r>
          </w:p>
        </w:tc>
      </w:tr>
      <w:tr w:rsidR="00410D42" w:rsidRPr="00A34D90" w14:paraId="471DCCFC" w14:textId="77777777" w:rsidTr="00410D42">
        <w:trPr>
          <w:trHeight w:val="1548"/>
        </w:trPr>
        <w:tc>
          <w:tcPr>
            <w:tcW w:w="3058" w:type="dxa"/>
            <w:vMerge w:val="restart"/>
          </w:tcPr>
          <w:p w14:paraId="51C2836B" w14:textId="77777777" w:rsidR="00EB32A3" w:rsidRPr="00A34D90" w:rsidRDefault="00EB32A3" w:rsidP="004D5646">
            <w:pPr>
              <w:rPr>
                <w:b/>
                <w:bCs/>
                <w:sz w:val="28"/>
                <w:szCs w:val="28"/>
              </w:rPr>
            </w:pPr>
            <w:r w:rsidRPr="00A34D90">
              <w:rPr>
                <w:b/>
                <w:bCs/>
                <w:sz w:val="28"/>
                <w:szCs w:val="28"/>
              </w:rPr>
              <w:t xml:space="preserve">Планируемые  результаты         </w:t>
            </w:r>
          </w:p>
        </w:tc>
        <w:tc>
          <w:tcPr>
            <w:tcW w:w="2419" w:type="dxa"/>
          </w:tcPr>
          <w:p w14:paraId="2E387FEE" w14:textId="77777777" w:rsidR="00EB32A3" w:rsidRPr="00A34D90" w:rsidRDefault="00EB32A3" w:rsidP="004D5646">
            <w:pPr>
              <w:pStyle w:val="2"/>
              <w:rPr>
                <w:rFonts w:ascii="Times New Roman" w:hAnsi="Times New Roman" w:cs="Times New Roman"/>
                <w:i w:val="0"/>
              </w:rPr>
            </w:pPr>
            <w:r w:rsidRPr="00A34D90">
              <w:rPr>
                <w:rFonts w:ascii="Times New Roman" w:hAnsi="Times New Roman" w:cs="Times New Roman"/>
                <w:i w:val="0"/>
              </w:rPr>
              <w:t>Предметные</w:t>
            </w:r>
          </w:p>
        </w:tc>
        <w:tc>
          <w:tcPr>
            <w:tcW w:w="6538" w:type="dxa"/>
          </w:tcPr>
          <w:p w14:paraId="4890A20E" w14:textId="77777777" w:rsidR="00EB32A3" w:rsidRPr="00A34D90" w:rsidRDefault="00EB32A3" w:rsidP="00410D42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A34D90">
              <w:rPr>
                <w:b/>
                <w:bCs/>
                <w:iCs/>
                <w:sz w:val="28"/>
                <w:szCs w:val="28"/>
              </w:rPr>
              <w:t>Метапредметные (УУД)</w:t>
            </w:r>
          </w:p>
        </w:tc>
        <w:tc>
          <w:tcPr>
            <w:tcW w:w="2853" w:type="dxa"/>
          </w:tcPr>
          <w:p w14:paraId="6FA5CFB2" w14:textId="77777777" w:rsidR="00EB32A3" w:rsidRPr="00A34D90" w:rsidRDefault="00EB32A3" w:rsidP="004D5646">
            <w:pPr>
              <w:ind w:left="60"/>
              <w:rPr>
                <w:b/>
                <w:bCs/>
                <w:iCs/>
                <w:sz w:val="28"/>
                <w:szCs w:val="28"/>
              </w:rPr>
            </w:pPr>
            <w:r w:rsidRPr="00A34D90">
              <w:rPr>
                <w:b/>
                <w:bCs/>
                <w:iCs/>
                <w:sz w:val="28"/>
                <w:szCs w:val="28"/>
              </w:rPr>
              <w:t>Личностные</w:t>
            </w:r>
          </w:p>
        </w:tc>
      </w:tr>
      <w:tr w:rsidR="00410D42" w:rsidRPr="00A34D90" w14:paraId="39F160FC" w14:textId="77777777" w:rsidTr="00410D42">
        <w:trPr>
          <w:trHeight w:val="1329"/>
        </w:trPr>
        <w:tc>
          <w:tcPr>
            <w:tcW w:w="3058" w:type="dxa"/>
            <w:vMerge/>
          </w:tcPr>
          <w:p w14:paraId="5D4DB9FC" w14:textId="77777777" w:rsidR="00EB32A3" w:rsidRPr="00A34D90" w:rsidRDefault="00EB32A3" w:rsidP="004D564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9" w:type="dxa"/>
          </w:tcPr>
          <w:p w14:paraId="09E4DB9B" w14:textId="77777777" w:rsidR="00EB32A3" w:rsidRPr="00A34D90" w:rsidRDefault="00410D42" w:rsidP="00410D4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Обучающиеся демонстрируют первоначальные навыки различения</w:t>
            </w:r>
            <w:r w:rsidRPr="00B420A3">
              <w:rPr>
                <w:bCs/>
                <w:sz w:val="28"/>
                <w:szCs w:val="28"/>
              </w:rPr>
              <w:t xml:space="preserve"> собственны</w:t>
            </w:r>
            <w:r>
              <w:rPr>
                <w:bCs/>
                <w:sz w:val="28"/>
                <w:szCs w:val="28"/>
              </w:rPr>
              <w:t>х</w:t>
            </w:r>
            <w:r w:rsidRPr="00B420A3">
              <w:rPr>
                <w:bCs/>
                <w:sz w:val="28"/>
                <w:szCs w:val="28"/>
              </w:rPr>
              <w:t xml:space="preserve"> и нарицательны</w:t>
            </w:r>
            <w:r>
              <w:rPr>
                <w:bCs/>
                <w:sz w:val="28"/>
                <w:szCs w:val="28"/>
              </w:rPr>
              <w:t>х</w:t>
            </w:r>
            <w:r w:rsidRPr="00B420A3">
              <w:rPr>
                <w:bCs/>
                <w:sz w:val="28"/>
                <w:szCs w:val="28"/>
              </w:rPr>
              <w:t xml:space="preserve"> имен существительны</w:t>
            </w:r>
            <w:r>
              <w:rPr>
                <w:bCs/>
                <w:sz w:val="28"/>
                <w:szCs w:val="28"/>
              </w:rPr>
              <w:t>х;</w:t>
            </w:r>
            <w:r w:rsidRPr="00B420A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умеют </w:t>
            </w:r>
            <w:r w:rsidRPr="00B420A3">
              <w:rPr>
                <w:bCs/>
                <w:sz w:val="28"/>
                <w:szCs w:val="28"/>
              </w:rPr>
              <w:t xml:space="preserve">подбирать примеры </w:t>
            </w:r>
            <w:r>
              <w:rPr>
                <w:bCs/>
                <w:sz w:val="28"/>
                <w:szCs w:val="28"/>
              </w:rPr>
              <w:t>слов собственных имён существительн</w:t>
            </w:r>
            <w:r w:rsidRPr="00410D42">
              <w:rPr>
                <w:bCs/>
                <w:sz w:val="28"/>
                <w:szCs w:val="28"/>
              </w:rPr>
              <w:t xml:space="preserve">ых, </w:t>
            </w:r>
            <w:r>
              <w:rPr>
                <w:bCs/>
                <w:sz w:val="28"/>
                <w:szCs w:val="28"/>
              </w:rPr>
              <w:t>умеют</w:t>
            </w:r>
            <w:r w:rsidRPr="00410D42">
              <w:rPr>
                <w:bCs/>
                <w:sz w:val="28"/>
                <w:szCs w:val="28"/>
              </w:rPr>
              <w:t xml:space="preserve"> писать</w:t>
            </w:r>
            <w:r w:rsidRPr="00410D42">
              <w:rPr>
                <w:sz w:val="28"/>
                <w:szCs w:val="28"/>
              </w:rPr>
              <w:t xml:space="preserve"> заглавную букву в именах собственных.</w:t>
            </w:r>
          </w:p>
        </w:tc>
        <w:tc>
          <w:tcPr>
            <w:tcW w:w="6538" w:type="dxa"/>
          </w:tcPr>
          <w:p w14:paraId="2BC981BB" w14:textId="77777777" w:rsidR="00EB32A3" w:rsidRPr="00410D42" w:rsidRDefault="00B420A3" w:rsidP="00410D42">
            <w:pPr>
              <w:jc w:val="both"/>
              <w:rPr>
                <w:bCs/>
                <w:sz w:val="28"/>
                <w:szCs w:val="28"/>
              </w:rPr>
            </w:pPr>
            <w:r w:rsidRPr="00B420A3">
              <w:rPr>
                <w:bCs/>
                <w:iCs/>
                <w:sz w:val="28"/>
                <w:szCs w:val="28"/>
              </w:rPr>
              <w:t xml:space="preserve">Обучающиеся демонстрируют </w:t>
            </w:r>
            <w:r w:rsidR="00410D42" w:rsidRPr="005309C7">
              <w:rPr>
                <w:bCs/>
                <w:i/>
                <w:sz w:val="28"/>
                <w:szCs w:val="28"/>
              </w:rPr>
              <w:t>регулятивные УУД</w:t>
            </w:r>
            <w:r w:rsidR="00410D42" w:rsidRPr="005309C7">
              <w:rPr>
                <w:bCs/>
                <w:sz w:val="28"/>
                <w:szCs w:val="28"/>
              </w:rPr>
              <w:t xml:space="preserve"> (у</w:t>
            </w:r>
            <w:r w:rsidR="00410D42">
              <w:rPr>
                <w:bCs/>
                <w:sz w:val="28"/>
                <w:szCs w:val="28"/>
              </w:rPr>
              <w:t>мение</w:t>
            </w:r>
            <w:r w:rsidR="00410D42" w:rsidRPr="005309C7">
              <w:rPr>
                <w:bCs/>
                <w:sz w:val="28"/>
                <w:szCs w:val="28"/>
              </w:rPr>
              <w:t xml:space="preserve"> в совместной деятельности с учителем и сверстниками осуществлять целеполагание на основе того, что уже извес</w:t>
            </w:r>
            <w:r w:rsidR="00410D42">
              <w:rPr>
                <w:bCs/>
                <w:sz w:val="28"/>
                <w:szCs w:val="28"/>
              </w:rPr>
              <w:t xml:space="preserve">тно и того, что ещё неизвестно, проявлять </w:t>
            </w:r>
            <w:r w:rsidR="00410D42" w:rsidRPr="001F59FB">
              <w:rPr>
                <w:bCs/>
                <w:sz w:val="28"/>
                <w:szCs w:val="28"/>
              </w:rPr>
              <w:t xml:space="preserve">способность к саморегуляции, как мобилизации сил и энергии посредством выполнения </w:t>
            </w:r>
            <w:r w:rsidR="00410D42" w:rsidRPr="00410D42">
              <w:rPr>
                <w:bCs/>
                <w:sz w:val="28"/>
                <w:szCs w:val="28"/>
              </w:rPr>
              <w:t xml:space="preserve">упражнений, </w:t>
            </w:r>
            <w:r w:rsidR="00410D42">
              <w:rPr>
                <w:bCs/>
                <w:sz w:val="28"/>
                <w:szCs w:val="28"/>
              </w:rPr>
              <w:t>умение адекватно судить</w:t>
            </w:r>
            <w:r w:rsidR="00410D42" w:rsidRPr="00410D42">
              <w:rPr>
                <w:bCs/>
                <w:sz w:val="28"/>
                <w:szCs w:val="28"/>
              </w:rPr>
              <w:t xml:space="preserve"> о причинах своего успеха (неуспеха) в учении), </w:t>
            </w:r>
            <w:r w:rsidR="00410D42" w:rsidRPr="005309C7">
              <w:rPr>
                <w:bCs/>
                <w:i/>
                <w:sz w:val="28"/>
                <w:szCs w:val="28"/>
              </w:rPr>
              <w:t>познавательные УУД</w:t>
            </w:r>
            <w:r w:rsidR="00410D42" w:rsidRPr="005309C7">
              <w:rPr>
                <w:bCs/>
                <w:sz w:val="28"/>
                <w:szCs w:val="28"/>
              </w:rPr>
              <w:t xml:space="preserve"> (умение выполнять предложенное задание по образцу, работать с учебником, выделять главное, находить информацию, </w:t>
            </w:r>
            <w:r w:rsidR="00410D42" w:rsidRPr="00410D42">
              <w:rPr>
                <w:bCs/>
                <w:sz w:val="28"/>
                <w:szCs w:val="28"/>
              </w:rPr>
              <w:t>формулировать тему и план урока в совместной деятельности с учителем и сверстниками через обсуждение</w:t>
            </w:r>
            <w:r w:rsidR="00410D42" w:rsidRPr="005309C7">
              <w:rPr>
                <w:bCs/>
                <w:sz w:val="28"/>
                <w:szCs w:val="28"/>
              </w:rPr>
              <w:t xml:space="preserve">), </w:t>
            </w:r>
            <w:r w:rsidR="00410D42" w:rsidRPr="005309C7">
              <w:rPr>
                <w:bCs/>
                <w:i/>
                <w:sz w:val="28"/>
                <w:szCs w:val="28"/>
              </w:rPr>
              <w:t>коммуникативные УУД</w:t>
            </w:r>
            <w:r w:rsidR="00410D42">
              <w:rPr>
                <w:bCs/>
                <w:sz w:val="28"/>
                <w:szCs w:val="28"/>
              </w:rPr>
              <w:t xml:space="preserve"> (умение</w:t>
            </w:r>
            <w:r w:rsidR="00410D42" w:rsidRPr="005309C7">
              <w:rPr>
                <w:bCs/>
                <w:sz w:val="28"/>
                <w:szCs w:val="28"/>
              </w:rPr>
              <w:t xml:space="preserve"> выражать свои мысли в устной форме через </w:t>
            </w:r>
            <w:r w:rsidR="00410D42" w:rsidRPr="00410D42">
              <w:rPr>
                <w:bCs/>
                <w:sz w:val="28"/>
                <w:szCs w:val="28"/>
              </w:rPr>
              <w:t>ответы на вопросы,  взаимодействовать с учителем и сверстниками в ходе беседы</w:t>
            </w:r>
            <w:r w:rsidR="00410D42" w:rsidRPr="00410D42">
              <w:t xml:space="preserve">, </w:t>
            </w:r>
            <w:r w:rsidR="00410D42" w:rsidRPr="00410D42">
              <w:rPr>
                <w:bCs/>
                <w:sz w:val="28"/>
                <w:szCs w:val="28"/>
              </w:rPr>
              <w:t>обосновывать и доказывать своё мнение).</w:t>
            </w:r>
          </w:p>
        </w:tc>
        <w:tc>
          <w:tcPr>
            <w:tcW w:w="2853" w:type="dxa"/>
          </w:tcPr>
          <w:p w14:paraId="6C82B427" w14:textId="77777777" w:rsidR="00EB32A3" w:rsidRPr="00A34D90" w:rsidRDefault="00410D42" w:rsidP="00410D42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Обучающиеся демонстрируют </w:t>
            </w:r>
            <w:r w:rsidRPr="005309C7">
              <w:rPr>
                <w:sz w:val="28"/>
                <w:szCs w:val="28"/>
              </w:rPr>
              <w:t xml:space="preserve">интерес </w:t>
            </w:r>
            <w:r>
              <w:rPr>
                <w:sz w:val="28"/>
                <w:szCs w:val="28"/>
              </w:rPr>
              <w:t>к теме урока «Волшебная заглавная буква» посредством занимательной формы</w:t>
            </w:r>
            <w:r w:rsidRPr="005309C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проявляют </w:t>
            </w:r>
            <w:r w:rsidRPr="005309C7">
              <w:rPr>
                <w:sz w:val="28"/>
                <w:szCs w:val="28"/>
              </w:rPr>
              <w:t>навыки сотрудничества со взрослыми и сверстниками в процессе выполнения совместно</w:t>
            </w:r>
            <w:r>
              <w:rPr>
                <w:sz w:val="28"/>
                <w:szCs w:val="28"/>
              </w:rPr>
              <w:t>й учебной деятельности на уроке.</w:t>
            </w:r>
          </w:p>
          <w:p w14:paraId="6D463879" w14:textId="77777777" w:rsidR="00EB32A3" w:rsidRPr="00A34D90" w:rsidRDefault="00EB32A3" w:rsidP="00410D42">
            <w:pPr>
              <w:ind w:left="60"/>
              <w:jc w:val="both"/>
              <w:rPr>
                <w:bCs/>
                <w:iCs/>
                <w:sz w:val="28"/>
                <w:szCs w:val="28"/>
              </w:rPr>
            </w:pPr>
          </w:p>
        </w:tc>
      </w:tr>
    </w:tbl>
    <w:p w14:paraId="7C227417" w14:textId="77777777" w:rsidR="00EB32A3" w:rsidRPr="00A34D90" w:rsidRDefault="00EB32A3" w:rsidP="00C151F4">
      <w:pPr>
        <w:spacing w:after="240"/>
        <w:jc w:val="center"/>
        <w:rPr>
          <w:b/>
          <w:sz w:val="28"/>
          <w:szCs w:val="28"/>
        </w:rPr>
      </w:pPr>
    </w:p>
    <w:p w14:paraId="50CCA0AC" w14:textId="77777777" w:rsidR="00EB32A3" w:rsidRPr="00A34D90" w:rsidRDefault="00EB32A3" w:rsidP="00410D42">
      <w:pPr>
        <w:spacing w:after="240"/>
        <w:rPr>
          <w:b/>
          <w:sz w:val="28"/>
          <w:szCs w:val="28"/>
        </w:rPr>
      </w:pPr>
    </w:p>
    <w:p w14:paraId="553CCC50" w14:textId="77777777" w:rsidR="00EB32A3" w:rsidRPr="00A34D90" w:rsidRDefault="00EB32A3" w:rsidP="00C151F4">
      <w:pPr>
        <w:spacing w:after="240"/>
        <w:jc w:val="center"/>
        <w:rPr>
          <w:b/>
          <w:sz w:val="28"/>
          <w:szCs w:val="28"/>
        </w:rPr>
      </w:pPr>
      <w:r w:rsidRPr="00A34D90">
        <w:rPr>
          <w:b/>
          <w:sz w:val="28"/>
          <w:szCs w:val="28"/>
        </w:rPr>
        <w:t>Ход урока</w:t>
      </w:r>
    </w:p>
    <w:tbl>
      <w:tblPr>
        <w:tblW w:w="1527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60"/>
        <w:gridCol w:w="5953"/>
        <w:gridCol w:w="2410"/>
        <w:gridCol w:w="2410"/>
        <w:gridCol w:w="1843"/>
      </w:tblGrid>
      <w:tr w:rsidR="00163F9D" w:rsidRPr="00A34D90" w14:paraId="571F38EF" w14:textId="77777777" w:rsidTr="0001449D">
        <w:trPr>
          <w:trHeight w:val="94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6ED23" w14:textId="77777777" w:rsidR="00163F9D" w:rsidRPr="00A34D90" w:rsidRDefault="00163F9D" w:rsidP="004D56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34D90">
              <w:rPr>
                <w:b/>
                <w:color w:val="000000"/>
                <w:sz w:val="28"/>
                <w:szCs w:val="28"/>
              </w:rPr>
              <w:t>Дидактическая структура урока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4038D" w14:textId="77777777" w:rsidR="00163F9D" w:rsidRPr="00A34D90" w:rsidRDefault="00163F9D" w:rsidP="004D56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Содержание урока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F5A9" w14:textId="77777777" w:rsidR="00163F9D" w:rsidRPr="00A34D90" w:rsidRDefault="00163F9D" w:rsidP="004D56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34D90">
              <w:rPr>
                <w:b/>
                <w:color w:val="000000"/>
                <w:sz w:val="28"/>
                <w:szCs w:val="28"/>
              </w:rPr>
              <w:t>Деятельность учителя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55280" w14:textId="77777777" w:rsidR="00163F9D" w:rsidRPr="00A34D90" w:rsidRDefault="00163F9D" w:rsidP="004D56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34D90">
              <w:rPr>
                <w:b/>
                <w:color w:val="000000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AC6F3" w14:textId="77777777" w:rsidR="00163F9D" w:rsidRPr="00A34D90" w:rsidRDefault="00163F9D" w:rsidP="004D56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34D90">
              <w:rPr>
                <w:b/>
                <w:color w:val="000000"/>
                <w:sz w:val="28"/>
                <w:szCs w:val="28"/>
              </w:rPr>
              <w:t>ФОУД</w:t>
            </w:r>
          </w:p>
        </w:tc>
      </w:tr>
      <w:tr w:rsidR="00163F9D" w:rsidRPr="00A34D90" w14:paraId="3C0DDD9A" w14:textId="77777777" w:rsidTr="0001449D">
        <w:trPr>
          <w:trHeight w:val="5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0EF3" w14:textId="77777777" w:rsidR="00163F9D" w:rsidRPr="00393913" w:rsidRDefault="00163F9D" w:rsidP="004D5646">
            <w:pPr>
              <w:rPr>
                <w:b/>
                <w:color w:val="000000"/>
                <w:sz w:val="28"/>
                <w:szCs w:val="28"/>
              </w:rPr>
            </w:pPr>
            <w:r w:rsidRPr="00393913">
              <w:rPr>
                <w:b/>
                <w:color w:val="000000"/>
                <w:sz w:val="28"/>
                <w:szCs w:val="28"/>
              </w:rPr>
              <w:t xml:space="preserve">Организационный этап.                         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7038" w14:textId="77777777" w:rsidR="00163F9D" w:rsidRPr="00163F9D" w:rsidRDefault="008C65BF" w:rsidP="00163F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163F9D" w:rsidRPr="00163F9D">
              <w:rPr>
                <w:color w:val="000000"/>
                <w:sz w:val="28"/>
                <w:szCs w:val="28"/>
              </w:rPr>
              <w:t xml:space="preserve">Здравствуйте, ребята. Меня зовут </w:t>
            </w:r>
            <w:r w:rsidR="00163F9D">
              <w:rPr>
                <w:color w:val="000000"/>
                <w:sz w:val="28"/>
                <w:szCs w:val="28"/>
              </w:rPr>
              <w:t>Елизавета Николаевна</w:t>
            </w:r>
            <w:r w:rsidR="00615CB4">
              <w:rPr>
                <w:color w:val="000000"/>
                <w:sz w:val="28"/>
                <w:szCs w:val="28"/>
              </w:rPr>
              <w:t>,</w:t>
            </w:r>
            <w:r w:rsidR="00163F9D">
              <w:rPr>
                <w:color w:val="000000"/>
                <w:sz w:val="28"/>
                <w:szCs w:val="28"/>
              </w:rPr>
              <w:t xml:space="preserve"> </w:t>
            </w:r>
            <w:r w:rsidR="00163F9D" w:rsidRPr="00163F9D">
              <w:rPr>
                <w:color w:val="000000"/>
                <w:sz w:val="28"/>
                <w:szCs w:val="28"/>
              </w:rPr>
              <w:t>и сегодня урок русского языка проведу у вас я.</w:t>
            </w:r>
          </w:p>
          <w:p w14:paraId="2857FC6C" w14:textId="77777777" w:rsidR="00163F9D" w:rsidRPr="00163F9D" w:rsidRDefault="00163F9D" w:rsidP="00163F9D">
            <w:pPr>
              <w:rPr>
                <w:i/>
                <w:color w:val="000000"/>
                <w:sz w:val="28"/>
                <w:szCs w:val="28"/>
              </w:rPr>
            </w:pPr>
            <w:r w:rsidRPr="00163F9D">
              <w:rPr>
                <w:i/>
                <w:color w:val="000000"/>
                <w:sz w:val="28"/>
                <w:szCs w:val="28"/>
              </w:rPr>
              <w:t>Прозвенел звонок для нас!</w:t>
            </w:r>
          </w:p>
          <w:p w14:paraId="527B7A40" w14:textId="77777777" w:rsidR="00163F9D" w:rsidRPr="00163F9D" w:rsidRDefault="00163F9D" w:rsidP="00163F9D">
            <w:pPr>
              <w:rPr>
                <w:i/>
                <w:color w:val="000000"/>
                <w:sz w:val="28"/>
                <w:szCs w:val="28"/>
              </w:rPr>
            </w:pPr>
            <w:r w:rsidRPr="00163F9D">
              <w:rPr>
                <w:i/>
                <w:color w:val="000000"/>
                <w:sz w:val="28"/>
                <w:szCs w:val="28"/>
              </w:rPr>
              <w:t>Вы зашли спокойно в класс,</w:t>
            </w:r>
          </w:p>
          <w:p w14:paraId="660DB9DF" w14:textId="77777777" w:rsidR="00163F9D" w:rsidRPr="00163F9D" w:rsidRDefault="00163F9D" w:rsidP="00163F9D">
            <w:pPr>
              <w:rPr>
                <w:i/>
                <w:color w:val="000000"/>
                <w:sz w:val="28"/>
                <w:szCs w:val="28"/>
              </w:rPr>
            </w:pPr>
            <w:r w:rsidRPr="00163F9D">
              <w:rPr>
                <w:i/>
                <w:color w:val="000000"/>
                <w:sz w:val="28"/>
                <w:szCs w:val="28"/>
              </w:rPr>
              <w:t>Встали все у парт красиво,</w:t>
            </w:r>
          </w:p>
          <w:p w14:paraId="37A08AEF" w14:textId="77777777" w:rsidR="00163F9D" w:rsidRPr="00163F9D" w:rsidRDefault="00163F9D" w:rsidP="00163F9D">
            <w:pPr>
              <w:rPr>
                <w:i/>
                <w:color w:val="000000"/>
                <w:sz w:val="28"/>
                <w:szCs w:val="28"/>
              </w:rPr>
            </w:pPr>
            <w:r w:rsidRPr="00163F9D">
              <w:rPr>
                <w:i/>
                <w:color w:val="000000"/>
                <w:sz w:val="28"/>
                <w:szCs w:val="28"/>
              </w:rPr>
              <w:t>Поздоровались учтиво.</w:t>
            </w:r>
          </w:p>
          <w:p w14:paraId="24FED462" w14:textId="77777777" w:rsidR="00163F9D" w:rsidRPr="00163F9D" w:rsidRDefault="00163F9D" w:rsidP="00163F9D">
            <w:pPr>
              <w:rPr>
                <w:i/>
                <w:color w:val="000000"/>
                <w:sz w:val="28"/>
                <w:szCs w:val="28"/>
              </w:rPr>
            </w:pPr>
            <w:r w:rsidRPr="00163F9D">
              <w:rPr>
                <w:i/>
                <w:color w:val="000000"/>
                <w:sz w:val="28"/>
                <w:szCs w:val="28"/>
              </w:rPr>
              <w:t>Тихо сели, спинки прямо.</w:t>
            </w:r>
          </w:p>
          <w:p w14:paraId="5F267A1C" w14:textId="77777777" w:rsidR="00163F9D" w:rsidRPr="00163F9D" w:rsidRDefault="00163F9D" w:rsidP="00163F9D">
            <w:pPr>
              <w:rPr>
                <w:i/>
                <w:color w:val="000000"/>
                <w:sz w:val="28"/>
                <w:szCs w:val="28"/>
              </w:rPr>
            </w:pPr>
            <w:r w:rsidRPr="00163F9D">
              <w:rPr>
                <w:i/>
                <w:color w:val="000000"/>
                <w:sz w:val="28"/>
                <w:szCs w:val="28"/>
              </w:rPr>
              <w:t>Все легонечко вздохнем,</w:t>
            </w:r>
          </w:p>
          <w:p w14:paraId="62275B16" w14:textId="77777777" w:rsidR="00163F9D" w:rsidRPr="00163F9D" w:rsidRDefault="00163F9D" w:rsidP="00163F9D">
            <w:pPr>
              <w:rPr>
                <w:i/>
                <w:color w:val="000000"/>
                <w:sz w:val="28"/>
                <w:szCs w:val="28"/>
              </w:rPr>
            </w:pPr>
            <w:r w:rsidRPr="00163F9D">
              <w:rPr>
                <w:i/>
                <w:color w:val="000000"/>
                <w:sz w:val="28"/>
                <w:szCs w:val="28"/>
              </w:rPr>
              <w:t>И урок наш мы начнем.</w:t>
            </w:r>
          </w:p>
          <w:p w14:paraId="1ADE4FCF" w14:textId="77777777" w:rsidR="00163F9D" w:rsidRDefault="00163F9D" w:rsidP="00163F9D">
            <w:pPr>
              <w:rPr>
                <w:color w:val="000000"/>
                <w:sz w:val="28"/>
                <w:szCs w:val="28"/>
              </w:rPr>
            </w:pPr>
            <w:r w:rsidRPr="00163F9D">
              <w:rPr>
                <w:color w:val="000000"/>
                <w:sz w:val="28"/>
                <w:szCs w:val="28"/>
              </w:rPr>
              <w:t xml:space="preserve">- Давайте проверим готовность к уроку. На партах у вас должны лежать </w:t>
            </w:r>
            <w:r w:rsidR="00CF5D3B">
              <w:rPr>
                <w:color w:val="000000"/>
                <w:sz w:val="28"/>
                <w:szCs w:val="28"/>
              </w:rPr>
              <w:t xml:space="preserve">дневник, учебник, тетрадь, </w:t>
            </w:r>
            <w:r w:rsidRPr="00163F9D">
              <w:rPr>
                <w:color w:val="000000"/>
                <w:sz w:val="28"/>
                <w:szCs w:val="28"/>
              </w:rPr>
              <w:t>пенал</w:t>
            </w:r>
            <w:r w:rsidR="00B00B26">
              <w:rPr>
                <w:color w:val="000000"/>
                <w:sz w:val="28"/>
                <w:szCs w:val="28"/>
              </w:rPr>
              <w:t>, сигнал красного и зелёного цвета</w:t>
            </w:r>
            <w:r w:rsidRPr="00163F9D">
              <w:rPr>
                <w:color w:val="000000"/>
                <w:sz w:val="28"/>
                <w:szCs w:val="28"/>
              </w:rPr>
              <w:t xml:space="preserve">. </w:t>
            </w:r>
          </w:p>
          <w:p w14:paraId="5DA8727E" w14:textId="77777777" w:rsidR="00163F9D" w:rsidRDefault="00163F9D" w:rsidP="00163F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-Поднимите руку те, у кого</w:t>
            </w:r>
            <w:r w:rsidR="00CF5D3B">
              <w:rPr>
                <w:color w:val="000000"/>
                <w:sz w:val="28"/>
                <w:szCs w:val="28"/>
              </w:rPr>
              <w:t xml:space="preserve"> всё готово.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223D31C1" w14:textId="77777777" w:rsidR="00163F9D" w:rsidRPr="00A34D90" w:rsidRDefault="00163F9D" w:rsidP="00CF5D3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CF5D3B">
              <w:rPr>
                <w:color w:val="000000"/>
                <w:sz w:val="28"/>
                <w:szCs w:val="28"/>
              </w:rPr>
              <w:t>Отлично</w:t>
            </w:r>
            <w:r w:rsidR="00BA27F2">
              <w:rPr>
                <w:color w:val="000000"/>
                <w:sz w:val="28"/>
                <w:szCs w:val="28"/>
              </w:rPr>
              <w:t>, начинаем</w:t>
            </w:r>
            <w:r>
              <w:rPr>
                <w:color w:val="000000"/>
                <w:sz w:val="28"/>
                <w:szCs w:val="28"/>
              </w:rPr>
              <w:t xml:space="preserve"> урок!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74C2" w14:textId="77777777" w:rsidR="00163F9D" w:rsidRPr="00A34D90" w:rsidRDefault="00615CB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Учитель приветствует обучающихся с помощью художественного слова, настраивает на работу, проверяет готовность к уроку.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006E" w14:textId="77777777" w:rsidR="00163F9D" w:rsidRDefault="00615CB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Взаимно приветствуют учителя, настраиваются на работу.</w:t>
            </w:r>
          </w:p>
          <w:p w14:paraId="39736084" w14:textId="77777777" w:rsidR="00615CB4" w:rsidRPr="00615CB4" w:rsidRDefault="00615CB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Проверяют готовность к уроку.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78A7" w14:textId="77777777" w:rsidR="00BE1F6F" w:rsidRPr="00A34D90" w:rsidRDefault="000709B2" w:rsidP="00BE1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Фронтальны</w:t>
            </w:r>
            <w:r w:rsidR="00BE1F6F" w:rsidRPr="00A34D90">
              <w:rPr>
                <w:sz w:val="28"/>
                <w:szCs w:val="28"/>
              </w:rPr>
              <w:t>е</w:t>
            </w:r>
            <w:r w:rsidR="00BE1F6F">
              <w:rPr>
                <w:sz w:val="28"/>
                <w:szCs w:val="28"/>
              </w:rPr>
              <w:t xml:space="preserve">. </w:t>
            </w:r>
          </w:p>
          <w:p w14:paraId="36036A32" w14:textId="77777777" w:rsidR="00163F9D" w:rsidRPr="00A34D90" w:rsidRDefault="00163F9D" w:rsidP="00615CB4">
            <w:pPr>
              <w:rPr>
                <w:color w:val="000000"/>
                <w:sz w:val="28"/>
                <w:szCs w:val="28"/>
              </w:rPr>
            </w:pPr>
          </w:p>
        </w:tc>
      </w:tr>
      <w:tr w:rsidR="00163F9D" w:rsidRPr="00A34D90" w14:paraId="7FE87B7A" w14:textId="77777777" w:rsidTr="0001449D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B23D3" w14:textId="77777777" w:rsidR="00163F9D" w:rsidRPr="00393913" w:rsidRDefault="00163F9D" w:rsidP="004D5646">
            <w:pPr>
              <w:rPr>
                <w:b/>
                <w:color w:val="000000"/>
                <w:sz w:val="28"/>
                <w:szCs w:val="28"/>
              </w:rPr>
            </w:pPr>
            <w:r w:rsidRPr="00393913">
              <w:rPr>
                <w:b/>
                <w:color w:val="000000"/>
                <w:sz w:val="28"/>
                <w:szCs w:val="28"/>
              </w:rPr>
              <w:t>Актуализация знаний, определение темы и цели урока (</w:t>
            </w:r>
            <w:r w:rsidRPr="00393913">
              <w:rPr>
                <w:b/>
                <w:sz w:val="28"/>
                <w:szCs w:val="28"/>
              </w:rPr>
              <w:t>мотивационно-целевой этап).</w:t>
            </w:r>
            <w:r w:rsidRPr="00393913">
              <w:rPr>
                <w:b/>
                <w:color w:val="C00000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F6A" w14:textId="77777777" w:rsidR="0001449D" w:rsidRDefault="00163F9D" w:rsidP="004D564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-Сегодня </w:t>
            </w:r>
            <w:r w:rsidR="00CE4C01">
              <w:rPr>
                <w:color w:val="000000"/>
                <w:sz w:val="28"/>
                <w:szCs w:val="28"/>
              </w:rPr>
              <w:t>нас ждет</w:t>
            </w:r>
            <w:r>
              <w:rPr>
                <w:color w:val="000000"/>
                <w:sz w:val="28"/>
                <w:szCs w:val="28"/>
              </w:rPr>
              <w:t xml:space="preserve"> не</w:t>
            </w:r>
            <w:r w:rsidRPr="00ED1F0E">
              <w:rPr>
                <w:sz w:val="28"/>
                <w:szCs w:val="28"/>
              </w:rPr>
              <w:t>обычный урок</w:t>
            </w:r>
            <w:r w:rsidR="00CE4C01" w:rsidRPr="00ED1F0E">
              <w:rPr>
                <w:sz w:val="28"/>
                <w:szCs w:val="28"/>
              </w:rPr>
              <w:t>, а самый-самый чудесный</w:t>
            </w:r>
            <w:r w:rsidRPr="00ED1F0E">
              <w:rPr>
                <w:sz w:val="28"/>
                <w:szCs w:val="28"/>
              </w:rPr>
              <w:t xml:space="preserve">. </w:t>
            </w:r>
            <w:r w:rsidR="00CE4C01" w:rsidRPr="00ED1F0E">
              <w:rPr>
                <w:sz w:val="28"/>
                <w:szCs w:val="28"/>
              </w:rPr>
              <w:t>В мире много интересного и так уж устроен человек, что ему хоч</w:t>
            </w:r>
            <w:r w:rsidR="0001449D">
              <w:rPr>
                <w:sz w:val="28"/>
                <w:szCs w:val="28"/>
              </w:rPr>
              <w:t>ется узнавать всё новое и новое.</w:t>
            </w:r>
          </w:p>
          <w:p w14:paraId="2DE54F6E" w14:textId="77777777" w:rsidR="0001449D" w:rsidRDefault="0001449D" w:rsidP="004D56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-Ребята, а для чего вы приходите в школу? </w:t>
            </w:r>
            <w:r w:rsidRPr="0001449D">
              <w:rPr>
                <w:i/>
                <w:sz w:val="28"/>
                <w:szCs w:val="28"/>
              </w:rPr>
              <w:t>(ответы детей)</w:t>
            </w:r>
          </w:p>
          <w:p w14:paraId="5124F219" w14:textId="77777777" w:rsidR="0001449D" w:rsidRDefault="0001449D" w:rsidP="004D56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-Действительно, </w:t>
            </w:r>
            <w:r w:rsidR="00CE4C01" w:rsidRPr="00ED1F0E">
              <w:rPr>
                <w:sz w:val="28"/>
                <w:szCs w:val="28"/>
              </w:rPr>
              <w:t xml:space="preserve"> в школу </w:t>
            </w:r>
            <w:r>
              <w:rPr>
                <w:sz w:val="28"/>
                <w:szCs w:val="28"/>
              </w:rPr>
              <w:t>вы приходите</w:t>
            </w:r>
            <w:r w:rsidR="00CE4C01" w:rsidRPr="00ED1F0E">
              <w:rPr>
                <w:sz w:val="28"/>
                <w:szCs w:val="28"/>
              </w:rPr>
              <w:t xml:space="preserve"> для того, чтобы каждый день уз</w:t>
            </w:r>
            <w:r>
              <w:rPr>
                <w:sz w:val="28"/>
                <w:szCs w:val="28"/>
              </w:rPr>
              <w:t>навать что-то новое, интересное и</w:t>
            </w:r>
            <w:r w:rsidR="00CE4C01" w:rsidRPr="00ED1F0E">
              <w:rPr>
                <w:sz w:val="28"/>
                <w:szCs w:val="28"/>
              </w:rPr>
              <w:t xml:space="preserve"> чему-то учиться. </w:t>
            </w:r>
          </w:p>
          <w:p w14:paraId="11687955" w14:textId="77777777" w:rsidR="0001449D" w:rsidRDefault="0001449D" w:rsidP="004D56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-Ребята, сегодня мне на почту пришло необычное письмо от сказочных героев, давайте вместе посмотрим его и прочтём. </w:t>
            </w:r>
          </w:p>
          <w:p w14:paraId="700379F5" w14:textId="77777777" w:rsidR="008C65BF" w:rsidRPr="008C65BF" w:rsidRDefault="008C65BF" w:rsidP="004D5646">
            <w:pPr>
              <w:rPr>
                <w:b/>
                <w:sz w:val="28"/>
                <w:szCs w:val="28"/>
              </w:rPr>
            </w:pPr>
            <w:r w:rsidRPr="008C65BF">
              <w:rPr>
                <w:b/>
                <w:sz w:val="28"/>
                <w:szCs w:val="28"/>
                <w:highlight w:val="yellow"/>
              </w:rPr>
              <w:t>Слайд 1</w:t>
            </w:r>
            <w:r w:rsidRPr="008C65BF">
              <w:rPr>
                <w:b/>
                <w:sz w:val="28"/>
                <w:szCs w:val="28"/>
              </w:rPr>
              <w:t xml:space="preserve"> </w:t>
            </w:r>
          </w:p>
          <w:p w14:paraId="506AA22A" w14:textId="77777777" w:rsidR="0001449D" w:rsidRDefault="0001449D" w:rsidP="0001449D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-Что необычного вы заметили в этом письме? </w:t>
            </w:r>
            <w:r w:rsidRPr="0001449D">
              <w:rPr>
                <w:i/>
                <w:iCs/>
                <w:sz w:val="28"/>
                <w:szCs w:val="28"/>
              </w:rPr>
              <w:t>(пропущены имена сказочных героев)</w:t>
            </w:r>
            <w:r>
              <w:rPr>
                <w:iCs/>
                <w:sz w:val="28"/>
                <w:szCs w:val="28"/>
              </w:rPr>
              <w:t xml:space="preserve"> </w:t>
            </w:r>
          </w:p>
          <w:p w14:paraId="25DC1055" w14:textId="77777777" w:rsidR="0001449D" w:rsidRDefault="0001449D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-А как вы обращаетесь к своему однокласснику? </w:t>
            </w:r>
            <w:r w:rsidRPr="0001449D">
              <w:rPr>
                <w:i/>
                <w:sz w:val="28"/>
                <w:szCs w:val="28"/>
              </w:rPr>
              <w:t>(по имени)</w:t>
            </w:r>
            <w:r>
              <w:rPr>
                <w:sz w:val="28"/>
                <w:szCs w:val="28"/>
              </w:rPr>
              <w:t xml:space="preserve"> </w:t>
            </w:r>
          </w:p>
          <w:p w14:paraId="066B5603" w14:textId="77777777" w:rsidR="0001449D" w:rsidRPr="001C22BB" w:rsidRDefault="0001449D" w:rsidP="0001449D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-Для чего имя человеку?</w:t>
            </w:r>
            <w:r w:rsidR="001C22BB">
              <w:rPr>
                <w:sz w:val="28"/>
                <w:szCs w:val="28"/>
              </w:rPr>
              <w:t xml:space="preserve"> </w:t>
            </w:r>
            <w:r w:rsidR="001C22BB" w:rsidRPr="001C22BB">
              <w:rPr>
                <w:i/>
                <w:sz w:val="28"/>
                <w:szCs w:val="28"/>
              </w:rPr>
              <w:t>(ответы детей)</w:t>
            </w:r>
          </w:p>
          <w:p w14:paraId="5ECF6F5B" w14:textId="77777777" w:rsidR="0001449D" w:rsidRDefault="0001449D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C22BB">
              <w:rPr>
                <w:sz w:val="28"/>
                <w:szCs w:val="28"/>
              </w:rPr>
              <w:t>Сказочные герои не общаются</w:t>
            </w:r>
            <w:r w:rsidR="00CF5D3B">
              <w:rPr>
                <w:sz w:val="28"/>
                <w:szCs w:val="28"/>
              </w:rPr>
              <w:t xml:space="preserve"> между собой</w:t>
            </w:r>
            <w:r w:rsidR="001C22BB">
              <w:rPr>
                <w:sz w:val="28"/>
                <w:szCs w:val="28"/>
              </w:rPr>
              <w:t xml:space="preserve"> и не знают, как обращаться друг к другу, ведь у них нет имён. В</w:t>
            </w:r>
            <w:r>
              <w:rPr>
                <w:sz w:val="28"/>
                <w:szCs w:val="28"/>
              </w:rPr>
              <w:t xml:space="preserve">ы готовы помочь сказочным героям в этой сложной ситуации? </w:t>
            </w:r>
            <w:r w:rsidR="001C22BB" w:rsidRPr="001C22BB">
              <w:rPr>
                <w:i/>
                <w:sz w:val="28"/>
                <w:szCs w:val="28"/>
              </w:rPr>
              <w:t>(ответы детей)</w:t>
            </w:r>
          </w:p>
          <w:p w14:paraId="56EFCDB9" w14:textId="77777777" w:rsidR="0001449D" w:rsidRDefault="0001449D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-Сегодня на уроке я предлагаю вам отправиться в путешествие, для того чтобы помочь сказочным героям</w:t>
            </w:r>
            <w:r w:rsidR="001C22BB">
              <w:rPr>
                <w:sz w:val="28"/>
                <w:szCs w:val="28"/>
              </w:rPr>
              <w:t xml:space="preserve"> решить эту проблему</w:t>
            </w:r>
            <w:r>
              <w:rPr>
                <w:sz w:val="28"/>
                <w:szCs w:val="28"/>
              </w:rPr>
              <w:t xml:space="preserve">. </w:t>
            </w:r>
          </w:p>
          <w:p w14:paraId="48B41FFA" w14:textId="77777777" w:rsidR="0001449D" w:rsidRPr="008C65BF" w:rsidRDefault="0001449D" w:rsidP="0001449D">
            <w:pPr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-Ребята, а что такое путешествие? Как вы </w:t>
            </w:r>
            <w:r w:rsidRPr="008C65BF">
              <w:rPr>
                <w:color w:val="000000"/>
                <w:sz w:val="28"/>
                <w:szCs w:val="28"/>
              </w:rPr>
              <w:t>понимаете?</w:t>
            </w:r>
            <w:r w:rsidRPr="008C65BF">
              <w:rPr>
                <w:i/>
                <w:color w:val="000000"/>
                <w:sz w:val="28"/>
                <w:szCs w:val="28"/>
              </w:rPr>
              <w:t xml:space="preserve"> (ответы детей) </w:t>
            </w:r>
          </w:p>
          <w:p w14:paraId="413B97A1" w14:textId="77777777" w:rsidR="00CF5D3B" w:rsidRPr="0049137F" w:rsidRDefault="0001449D" w:rsidP="0001449D">
            <w:pPr>
              <w:rPr>
                <w:color w:val="000000"/>
                <w:sz w:val="28"/>
                <w:szCs w:val="28"/>
              </w:rPr>
            </w:pPr>
            <w:r w:rsidRPr="008C65BF">
              <w:rPr>
                <w:color w:val="000000"/>
                <w:sz w:val="28"/>
                <w:szCs w:val="28"/>
              </w:rPr>
              <w:t xml:space="preserve">-Поднимите руку, кто уже путешествовал? </w:t>
            </w:r>
            <w:r w:rsidR="00CF5D3B" w:rsidRPr="008C65BF">
              <w:rPr>
                <w:i/>
                <w:color w:val="000000"/>
                <w:sz w:val="28"/>
                <w:szCs w:val="28"/>
              </w:rPr>
              <w:t>(ответы детей)</w:t>
            </w:r>
          </w:p>
          <w:p w14:paraId="2634E537" w14:textId="77777777" w:rsidR="00CF5D3B" w:rsidRDefault="00CF5D3B" w:rsidP="00CF5D3B">
            <w:pPr>
              <w:rPr>
                <w:i/>
                <w:color w:val="000000"/>
                <w:sz w:val="28"/>
                <w:szCs w:val="28"/>
              </w:rPr>
            </w:pPr>
            <w:r w:rsidRPr="008C65BF">
              <w:rPr>
                <w:color w:val="000000"/>
                <w:sz w:val="28"/>
                <w:szCs w:val="28"/>
              </w:rPr>
              <w:t xml:space="preserve">-А на чём мы можем путешествовать? </w:t>
            </w:r>
            <w:r w:rsidRPr="008C65BF">
              <w:rPr>
                <w:i/>
                <w:color w:val="000000"/>
                <w:sz w:val="28"/>
                <w:szCs w:val="28"/>
              </w:rPr>
              <w:t>(ответы детей)</w:t>
            </w:r>
            <w:r w:rsidRPr="00ED1F0E">
              <w:rPr>
                <w:i/>
                <w:color w:val="000000"/>
                <w:sz w:val="28"/>
                <w:szCs w:val="28"/>
              </w:rPr>
              <w:t xml:space="preserve"> </w:t>
            </w:r>
          </w:p>
          <w:p w14:paraId="564A2DC5" w14:textId="77777777" w:rsidR="00CF5D3B" w:rsidRPr="003E2879" w:rsidRDefault="00CF5D3B" w:rsidP="00CF5D3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-Н</w:t>
            </w:r>
            <w:r w:rsidRPr="003E2879">
              <w:rPr>
                <w:color w:val="000000"/>
                <w:sz w:val="28"/>
                <w:szCs w:val="28"/>
              </w:rPr>
              <w:t xml:space="preserve">а каком транспорте мы отправимся </w:t>
            </w:r>
            <w:r>
              <w:rPr>
                <w:color w:val="000000"/>
                <w:sz w:val="28"/>
                <w:szCs w:val="28"/>
              </w:rPr>
              <w:t xml:space="preserve">сегодня </w:t>
            </w:r>
            <w:r w:rsidRPr="003E2879">
              <w:rPr>
                <w:color w:val="000000"/>
                <w:sz w:val="28"/>
                <w:szCs w:val="28"/>
              </w:rPr>
              <w:t xml:space="preserve">в </w:t>
            </w:r>
            <w:r w:rsidRPr="003E2879">
              <w:rPr>
                <w:color w:val="000000"/>
                <w:sz w:val="28"/>
                <w:szCs w:val="28"/>
              </w:rPr>
              <w:lastRenderedPageBreak/>
              <w:t>путеш</w:t>
            </w:r>
            <w:r>
              <w:rPr>
                <w:color w:val="000000"/>
                <w:sz w:val="28"/>
                <w:szCs w:val="28"/>
              </w:rPr>
              <w:t>ествие, вы узнаете, если отгадае</w:t>
            </w:r>
            <w:r w:rsidRPr="003E2879">
              <w:rPr>
                <w:color w:val="000000"/>
                <w:sz w:val="28"/>
                <w:szCs w:val="28"/>
              </w:rPr>
              <w:t>те загадку</w:t>
            </w:r>
            <w:r>
              <w:rPr>
                <w:color w:val="000000"/>
                <w:sz w:val="28"/>
                <w:szCs w:val="28"/>
              </w:rPr>
              <w:t>. Слушайте внимательно, а ответ покажите с помощью движений</w:t>
            </w:r>
            <w:r w:rsidRPr="003E2879">
              <w:rPr>
                <w:color w:val="000000"/>
                <w:sz w:val="28"/>
                <w:szCs w:val="28"/>
              </w:rPr>
              <w:t>:</w:t>
            </w:r>
          </w:p>
          <w:p w14:paraId="76CAC0A5" w14:textId="77777777" w:rsidR="00CF5D3B" w:rsidRPr="00555792" w:rsidRDefault="00CF5D3B" w:rsidP="00CF5D3B">
            <w:pPr>
              <w:rPr>
                <w:i/>
                <w:color w:val="000000"/>
                <w:sz w:val="28"/>
                <w:szCs w:val="28"/>
              </w:rPr>
            </w:pPr>
            <w:r w:rsidRPr="00555792">
              <w:rPr>
                <w:i/>
                <w:color w:val="000000"/>
                <w:sz w:val="28"/>
                <w:szCs w:val="28"/>
              </w:rPr>
              <w:t>Братцы в гости снарядились,</w:t>
            </w:r>
          </w:p>
          <w:p w14:paraId="5B4D713A" w14:textId="77777777" w:rsidR="00CF5D3B" w:rsidRPr="00555792" w:rsidRDefault="00CF5D3B" w:rsidP="00CF5D3B">
            <w:pPr>
              <w:rPr>
                <w:i/>
                <w:color w:val="000000"/>
                <w:sz w:val="28"/>
                <w:szCs w:val="28"/>
              </w:rPr>
            </w:pPr>
            <w:r w:rsidRPr="00555792">
              <w:rPr>
                <w:i/>
                <w:color w:val="000000"/>
                <w:sz w:val="28"/>
                <w:szCs w:val="28"/>
              </w:rPr>
              <w:t>Друг – за другом уцепились,</w:t>
            </w:r>
          </w:p>
          <w:p w14:paraId="44FD9E81" w14:textId="77777777" w:rsidR="00CF5D3B" w:rsidRPr="00555792" w:rsidRDefault="00CF5D3B" w:rsidP="00CF5D3B">
            <w:pPr>
              <w:rPr>
                <w:i/>
                <w:color w:val="000000"/>
                <w:sz w:val="28"/>
                <w:szCs w:val="28"/>
              </w:rPr>
            </w:pPr>
            <w:r w:rsidRPr="00555792">
              <w:rPr>
                <w:i/>
                <w:color w:val="000000"/>
                <w:sz w:val="28"/>
                <w:szCs w:val="28"/>
              </w:rPr>
              <w:t>И помчались в путь далёк,</w:t>
            </w:r>
          </w:p>
          <w:p w14:paraId="50B68BEF" w14:textId="77777777" w:rsidR="00CF5D3B" w:rsidRPr="00555792" w:rsidRDefault="00CF5D3B" w:rsidP="00CF5D3B">
            <w:pPr>
              <w:rPr>
                <w:i/>
                <w:color w:val="000000"/>
                <w:sz w:val="28"/>
                <w:szCs w:val="28"/>
              </w:rPr>
            </w:pPr>
            <w:r w:rsidRPr="00555792">
              <w:rPr>
                <w:i/>
                <w:color w:val="000000"/>
                <w:sz w:val="28"/>
                <w:szCs w:val="28"/>
              </w:rPr>
              <w:t>Лишь оставили дымок.</w:t>
            </w:r>
          </w:p>
          <w:p w14:paraId="06233E33" w14:textId="77777777" w:rsidR="00CF5D3B" w:rsidRDefault="00CF5D3B" w:rsidP="00CF5D3B">
            <w:pPr>
              <w:rPr>
                <w:i/>
                <w:color w:val="000000"/>
                <w:sz w:val="28"/>
                <w:szCs w:val="28"/>
              </w:rPr>
            </w:pPr>
            <w:r w:rsidRPr="00393913">
              <w:rPr>
                <w:i/>
                <w:color w:val="000000"/>
                <w:sz w:val="28"/>
                <w:szCs w:val="28"/>
                <w:highlight w:val="darkGray"/>
              </w:rPr>
              <w:t>(Поезд)</w:t>
            </w:r>
          </w:p>
          <w:p w14:paraId="1115CCFF" w14:textId="77777777" w:rsidR="00CF5D3B" w:rsidRPr="0001449D" w:rsidRDefault="00CF5D3B" w:rsidP="000144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3E2879">
              <w:rPr>
                <w:color w:val="000000"/>
                <w:sz w:val="28"/>
                <w:szCs w:val="28"/>
              </w:rPr>
              <w:t>Верно</w:t>
            </w:r>
            <w:r>
              <w:rPr>
                <w:color w:val="000000"/>
                <w:sz w:val="28"/>
                <w:szCs w:val="28"/>
              </w:rPr>
              <w:t xml:space="preserve">, это поезд.  </w:t>
            </w:r>
          </w:p>
          <w:p w14:paraId="0C661B65" w14:textId="77777777" w:rsidR="0049137F" w:rsidRPr="00151727" w:rsidRDefault="0001449D" w:rsidP="0001449D">
            <w:pPr>
              <w:rPr>
                <w:sz w:val="28"/>
                <w:szCs w:val="28"/>
              </w:rPr>
            </w:pPr>
            <w:r w:rsidRPr="00151727">
              <w:rPr>
                <w:sz w:val="28"/>
                <w:szCs w:val="28"/>
              </w:rPr>
              <w:t>-</w:t>
            </w:r>
            <w:r w:rsidR="0049137F" w:rsidRPr="00151727">
              <w:rPr>
                <w:sz w:val="28"/>
                <w:szCs w:val="28"/>
              </w:rPr>
              <w:t xml:space="preserve">Что необходимо приобрети человеку, чтобы сесть в поезд? </w:t>
            </w:r>
          </w:p>
          <w:p w14:paraId="4435B37B" w14:textId="77777777" w:rsidR="0049137F" w:rsidRDefault="0049137F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-Верно, нужен билет. </w:t>
            </w:r>
          </w:p>
          <w:p w14:paraId="5B333B97" w14:textId="77777777" w:rsidR="0001449D" w:rsidRDefault="0049137F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51727">
              <w:rPr>
                <w:sz w:val="28"/>
                <w:szCs w:val="28"/>
              </w:rPr>
              <w:t xml:space="preserve">У каждого на парте лежит белый, свёрнутый </w:t>
            </w:r>
            <w:r w:rsidR="0001449D">
              <w:rPr>
                <w:sz w:val="28"/>
                <w:szCs w:val="28"/>
              </w:rPr>
              <w:t xml:space="preserve"> лист, пододвиньте его к себе. Сейчас возьмите ручку и запишите имя своего соседа по парте. </w:t>
            </w:r>
          </w:p>
          <w:p w14:paraId="5781FBC0" w14:textId="77777777" w:rsidR="0001449D" w:rsidRDefault="0001449D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-Я вижу, что все записали. Сейчас подарите этот билет соседу. </w:t>
            </w:r>
          </w:p>
          <w:p w14:paraId="30A3E42B" w14:textId="77777777" w:rsidR="0001449D" w:rsidRDefault="001C22BB" w:rsidP="0001449D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-Т</w:t>
            </w:r>
            <w:r w:rsidR="0001449D">
              <w:rPr>
                <w:sz w:val="28"/>
                <w:szCs w:val="28"/>
              </w:rPr>
              <w:t xml:space="preserve">еперь посмотрите внимательно на своё имя. Как вы думаете, верно ли </w:t>
            </w:r>
            <w:r w:rsidR="00CF5D3B">
              <w:rPr>
                <w:sz w:val="28"/>
                <w:szCs w:val="28"/>
              </w:rPr>
              <w:t xml:space="preserve">оно </w:t>
            </w:r>
            <w:r w:rsidR="00550BB3">
              <w:rPr>
                <w:sz w:val="28"/>
                <w:szCs w:val="28"/>
              </w:rPr>
              <w:t xml:space="preserve">записано? С какой буквы пишется имя? </w:t>
            </w:r>
            <w:r w:rsidR="00550BB3" w:rsidRPr="00550BB3">
              <w:rPr>
                <w:i/>
                <w:sz w:val="28"/>
                <w:szCs w:val="28"/>
              </w:rPr>
              <w:t xml:space="preserve">(с заглавной) </w:t>
            </w:r>
          </w:p>
          <w:p w14:paraId="1A752349" w14:textId="77777777" w:rsidR="00550BB3" w:rsidRDefault="00550BB3" w:rsidP="0001449D">
            <w:pPr>
              <w:rPr>
                <w:sz w:val="28"/>
                <w:szCs w:val="28"/>
              </w:rPr>
            </w:pPr>
            <w:r w:rsidRPr="00550BB3">
              <w:rPr>
                <w:sz w:val="28"/>
                <w:szCs w:val="28"/>
              </w:rPr>
              <w:t xml:space="preserve">-А почему? </w:t>
            </w:r>
            <w:r w:rsidR="001C22BB" w:rsidRPr="001C22BB">
              <w:rPr>
                <w:i/>
                <w:sz w:val="28"/>
                <w:szCs w:val="28"/>
              </w:rPr>
              <w:t>(ответы детей)</w:t>
            </w:r>
          </w:p>
          <w:p w14:paraId="1AD75CF2" w14:textId="77777777" w:rsidR="00550BB3" w:rsidRDefault="00550BB3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-Верно, </w:t>
            </w:r>
            <w:r w:rsidR="001C22BB">
              <w:rPr>
                <w:sz w:val="28"/>
                <w:szCs w:val="28"/>
              </w:rPr>
              <w:t>имя пишется с заглавной буквы</w:t>
            </w:r>
            <w:r w:rsidR="00CF5D3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</w:p>
          <w:p w14:paraId="531576F2" w14:textId="77777777" w:rsidR="008C65BF" w:rsidRPr="00550BB3" w:rsidRDefault="008C65BF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-Сейчас поставьте свои билеты на парту, так, чтобы я видела ваше имя. </w:t>
            </w:r>
          </w:p>
          <w:p w14:paraId="7981033E" w14:textId="77777777" w:rsidR="00550BB3" w:rsidRDefault="00550BB3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9137F">
              <w:rPr>
                <w:sz w:val="28"/>
                <w:szCs w:val="28"/>
              </w:rPr>
              <w:t>Знаете ли вы</w:t>
            </w:r>
            <w:r w:rsidR="00151727">
              <w:rPr>
                <w:sz w:val="28"/>
                <w:szCs w:val="28"/>
              </w:rPr>
              <w:t>,</w:t>
            </w:r>
            <w:r w:rsidR="0049137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какие ещё слова пишутся с заглавной буквы? </w:t>
            </w:r>
            <w:r w:rsidRPr="00550BB3">
              <w:rPr>
                <w:i/>
                <w:sz w:val="28"/>
                <w:szCs w:val="28"/>
              </w:rPr>
              <w:t>(ответы детей)</w:t>
            </w:r>
            <w:r>
              <w:rPr>
                <w:sz w:val="28"/>
                <w:szCs w:val="28"/>
              </w:rPr>
              <w:t xml:space="preserve"> </w:t>
            </w:r>
          </w:p>
          <w:p w14:paraId="65665FDA" w14:textId="77777777" w:rsidR="00550BB3" w:rsidRDefault="00550BB3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-А ответить на этот вопрос нам поможет тема</w:t>
            </w:r>
            <w:r w:rsidR="00CF5D3B">
              <w:rPr>
                <w:sz w:val="28"/>
                <w:szCs w:val="28"/>
              </w:rPr>
              <w:t xml:space="preserve"> нашего путешествия</w:t>
            </w:r>
            <w:r>
              <w:rPr>
                <w:sz w:val="28"/>
                <w:szCs w:val="28"/>
              </w:rPr>
              <w:t xml:space="preserve">. Вика, выйди к доске, и переверни первый лист на доске. </w:t>
            </w:r>
          </w:p>
          <w:p w14:paraId="237811A1" w14:textId="77777777" w:rsidR="00550BB3" w:rsidRDefault="00550BB3" w:rsidP="0001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-Спасибо, присаживайся. Ваня, прочти тему</w:t>
            </w:r>
            <w:r w:rsidR="00CF5D3B">
              <w:rPr>
                <w:sz w:val="28"/>
                <w:szCs w:val="28"/>
              </w:rPr>
              <w:t xml:space="preserve"> путешествия</w:t>
            </w:r>
            <w:r>
              <w:rPr>
                <w:sz w:val="28"/>
                <w:szCs w:val="28"/>
              </w:rPr>
              <w:t xml:space="preserve">. </w:t>
            </w:r>
          </w:p>
          <w:p w14:paraId="50490263" w14:textId="77777777" w:rsidR="00550BB3" w:rsidRDefault="00550BB3" w:rsidP="0001449D">
            <w:pPr>
              <w:rPr>
                <w:b/>
                <w:sz w:val="28"/>
                <w:szCs w:val="28"/>
              </w:rPr>
            </w:pPr>
            <w:r w:rsidRPr="00550BB3">
              <w:rPr>
                <w:b/>
                <w:sz w:val="28"/>
                <w:szCs w:val="28"/>
              </w:rPr>
              <w:t xml:space="preserve">Тема: «Заглавная буква». </w:t>
            </w:r>
          </w:p>
          <w:p w14:paraId="1BED72F3" w14:textId="77777777" w:rsidR="00CF5D3B" w:rsidRPr="00CF5D3B" w:rsidRDefault="00CF5D3B" w:rsidP="0001449D">
            <w:pPr>
              <w:rPr>
                <w:color w:val="000000"/>
                <w:sz w:val="28"/>
                <w:szCs w:val="28"/>
              </w:rPr>
            </w:pPr>
            <w:r w:rsidRPr="00CF5D3B">
              <w:rPr>
                <w:color w:val="000000"/>
                <w:sz w:val="28"/>
                <w:szCs w:val="28"/>
              </w:rPr>
              <w:t xml:space="preserve">-Сегодня мы отправимся в </w:t>
            </w:r>
            <w:r w:rsidR="0049137F">
              <w:rPr>
                <w:color w:val="000000"/>
                <w:sz w:val="28"/>
                <w:szCs w:val="28"/>
              </w:rPr>
              <w:t>путешествие и узнаем, в какие слова еще пишу</w:t>
            </w:r>
            <w:r w:rsidRPr="00CF5D3B">
              <w:rPr>
                <w:color w:val="000000"/>
                <w:sz w:val="28"/>
                <w:szCs w:val="28"/>
              </w:rPr>
              <w:t xml:space="preserve">тся </w:t>
            </w:r>
            <w:r w:rsidR="0049137F">
              <w:rPr>
                <w:color w:val="000000"/>
                <w:sz w:val="28"/>
                <w:szCs w:val="28"/>
              </w:rPr>
              <w:t>с заглавной буквы</w:t>
            </w:r>
            <w:r w:rsidRPr="00CF5D3B">
              <w:rPr>
                <w:color w:val="000000"/>
                <w:sz w:val="28"/>
                <w:szCs w:val="28"/>
              </w:rPr>
              <w:t xml:space="preserve">. </w:t>
            </w:r>
          </w:p>
          <w:p w14:paraId="7F5F85BA" w14:textId="77777777" w:rsidR="008D0542" w:rsidRDefault="008D0542" w:rsidP="008D05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3E2879">
              <w:rPr>
                <w:color w:val="000000"/>
                <w:sz w:val="28"/>
                <w:szCs w:val="28"/>
              </w:rPr>
              <w:t>Отправляясь в путешествие, мы возьмем с собой  наши Знания, Умения, Навыки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14:paraId="0E9A2C48" w14:textId="77777777" w:rsidR="008C65BF" w:rsidRDefault="00280F7C" w:rsidP="008C65BF">
            <w:pPr>
              <w:rPr>
                <w:sz w:val="28"/>
                <w:szCs w:val="28"/>
              </w:rPr>
            </w:pPr>
            <w:r w:rsidRPr="004D7F51">
              <w:rPr>
                <w:color w:val="000000"/>
                <w:sz w:val="28"/>
                <w:szCs w:val="28"/>
              </w:rPr>
              <w:t>-Сядьте ровно, спинка прямая, ноги стоят на полу, как настоящие путешественники!</w:t>
            </w:r>
            <w:r>
              <w:rPr>
                <w:sz w:val="28"/>
                <w:szCs w:val="28"/>
              </w:rPr>
              <w:t xml:space="preserve"> </w:t>
            </w:r>
            <w:r w:rsidR="008C65BF">
              <w:rPr>
                <w:sz w:val="28"/>
                <w:szCs w:val="28"/>
              </w:rPr>
              <w:t>Покажите ещё раз с помощью рук, как у нас движется поезд</w:t>
            </w:r>
            <w:r>
              <w:rPr>
                <w:sz w:val="28"/>
                <w:szCs w:val="28"/>
              </w:rPr>
              <w:t xml:space="preserve">. </w:t>
            </w:r>
          </w:p>
          <w:p w14:paraId="4BA17570" w14:textId="77777777" w:rsidR="003E2879" w:rsidRDefault="008C65BF" w:rsidP="008C6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80F7C">
              <w:rPr>
                <w:sz w:val="28"/>
                <w:szCs w:val="28"/>
              </w:rPr>
              <w:t>Отлично, и</w:t>
            </w:r>
            <w:r w:rsidR="001C22BB">
              <w:rPr>
                <w:sz w:val="28"/>
                <w:szCs w:val="28"/>
              </w:rPr>
              <w:t xml:space="preserve"> мы с вами отправляемся в страну «Волшебная заглавная буква».  </w:t>
            </w:r>
          </w:p>
          <w:p w14:paraId="0C2314C5" w14:textId="77777777" w:rsidR="008C65BF" w:rsidRPr="008C65BF" w:rsidRDefault="008C65BF" w:rsidP="008C65BF">
            <w:pPr>
              <w:rPr>
                <w:b/>
                <w:sz w:val="28"/>
                <w:szCs w:val="28"/>
              </w:rPr>
            </w:pPr>
            <w:r w:rsidRPr="008C65BF">
              <w:rPr>
                <w:b/>
                <w:sz w:val="28"/>
                <w:szCs w:val="28"/>
                <w:highlight w:val="yellow"/>
              </w:rPr>
              <w:t>Слайд 2</w:t>
            </w:r>
            <w:r w:rsidRPr="008C65B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7D31" w14:textId="77777777" w:rsidR="00163F9D" w:rsidRDefault="00163F9D" w:rsidP="004D5646">
            <w:pPr>
              <w:rPr>
                <w:color w:val="000000"/>
                <w:sz w:val="28"/>
                <w:szCs w:val="28"/>
              </w:rPr>
            </w:pPr>
            <w:r w:rsidRPr="00A34D90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  <w:r w:rsidR="001B7804">
              <w:rPr>
                <w:color w:val="000000"/>
                <w:sz w:val="28"/>
                <w:szCs w:val="28"/>
              </w:rPr>
              <w:t xml:space="preserve">Мотивация к учебной деятельности посредством занимательного содержания. </w:t>
            </w:r>
          </w:p>
          <w:p w14:paraId="172FA069" w14:textId="77777777" w:rsidR="001B7804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Работа с презентацией. </w:t>
            </w:r>
          </w:p>
          <w:p w14:paraId="1929AD4B" w14:textId="77777777" w:rsidR="001B7804" w:rsidRPr="00A34D90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фронтального выполнения заданий. </w:t>
            </w:r>
          </w:p>
          <w:p w14:paraId="6EE9E538" w14:textId="77777777" w:rsidR="00163F9D" w:rsidRPr="00A34D90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Задает наводящие вопросы по формулированию темы, цели.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806B" w14:textId="77777777" w:rsidR="00163F9D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Настраиваются на работу. </w:t>
            </w:r>
          </w:p>
          <w:p w14:paraId="3A4A5214" w14:textId="77777777" w:rsidR="001B7804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Выполняют задания с помощью презентации. </w:t>
            </w:r>
          </w:p>
          <w:p w14:paraId="503B8E80" w14:textId="77777777" w:rsidR="001B7804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Отвечают на </w:t>
            </w:r>
            <w:r>
              <w:rPr>
                <w:color w:val="000000"/>
                <w:sz w:val="28"/>
                <w:szCs w:val="28"/>
              </w:rPr>
              <w:lastRenderedPageBreak/>
              <w:t>вопросы учителя, высказывают своё мнение.</w:t>
            </w:r>
          </w:p>
          <w:p w14:paraId="17D6980C" w14:textId="77777777" w:rsidR="001B7804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Формулируют тему, план урока.</w:t>
            </w:r>
          </w:p>
          <w:p w14:paraId="1E93CC25" w14:textId="77777777" w:rsidR="003D6CF5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Заполняют дневник путешественника. </w:t>
            </w:r>
          </w:p>
          <w:p w14:paraId="270B5B5E" w14:textId="77777777" w:rsidR="001B7804" w:rsidRPr="00A34D90" w:rsidRDefault="003D6CF5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Выполняют пальчиковую гимнастику. </w:t>
            </w:r>
            <w:r w:rsidR="001B780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FA44" w14:textId="77777777" w:rsidR="00BE1F6F" w:rsidRPr="00A34D90" w:rsidRDefault="00BE1F6F" w:rsidP="00BE1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</w:t>
            </w:r>
            <w:r w:rsidRPr="00A34D90">
              <w:rPr>
                <w:sz w:val="28"/>
                <w:szCs w:val="28"/>
              </w:rPr>
              <w:t>ронтальные, индивидуальные.</w:t>
            </w:r>
          </w:p>
          <w:p w14:paraId="61D9E9BA" w14:textId="77777777" w:rsidR="00163F9D" w:rsidRPr="00A34D90" w:rsidRDefault="00163F9D" w:rsidP="00BE1F6F">
            <w:pPr>
              <w:rPr>
                <w:color w:val="000000"/>
                <w:sz w:val="28"/>
                <w:szCs w:val="28"/>
              </w:rPr>
            </w:pPr>
          </w:p>
        </w:tc>
      </w:tr>
      <w:tr w:rsidR="00163F9D" w:rsidRPr="00A34D90" w14:paraId="2CCD5A7A" w14:textId="77777777" w:rsidTr="0001449D">
        <w:trPr>
          <w:trHeight w:val="721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601A4" w14:textId="77777777" w:rsidR="00163F9D" w:rsidRPr="00393913" w:rsidRDefault="00163F9D" w:rsidP="004D5646">
            <w:pPr>
              <w:rPr>
                <w:b/>
                <w:color w:val="000000"/>
                <w:sz w:val="28"/>
                <w:szCs w:val="28"/>
              </w:rPr>
            </w:pPr>
            <w:r w:rsidRPr="00393913">
              <w:rPr>
                <w:b/>
                <w:color w:val="000000"/>
                <w:sz w:val="28"/>
                <w:szCs w:val="28"/>
              </w:rPr>
              <w:lastRenderedPageBreak/>
              <w:t>Изучение нового материала (постановка учебной задачи) и её решение (</w:t>
            </w:r>
            <w:r w:rsidRPr="00393913">
              <w:rPr>
                <w:b/>
                <w:sz w:val="28"/>
                <w:szCs w:val="28"/>
              </w:rPr>
              <w:t xml:space="preserve">проектировочный, операционально-деятельностный </w:t>
            </w:r>
            <w:r w:rsidRPr="00393913">
              <w:rPr>
                <w:b/>
                <w:sz w:val="28"/>
                <w:szCs w:val="28"/>
              </w:rPr>
              <w:lastRenderedPageBreak/>
              <w:t>этапы).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B00A" w14:textId="77777777" w:rsidR="008C65BF" w:rsidRDefault="008C65BF" w:rsidP="001C22BB">
            <w:pPr>
              <w:rPr>
                <w:sz w:val="28"/>
                <w:szCs w:val="28"/>
              </w:rPr>
            </w:pPr>
            <w:r w:rsidRPr="008C65BF">
              <w:rPr>
                <w:b/>
                <w:sz w:val="28"/>
                <w:szCs w:val="28"/>
                <w:highlight w:val="yellow"/>
              </w:rPr>
              <w:lastRenderedPageBreak/>
              <w:t>Слайд 3</w:t>
            </w:r>
          </w:p>
          <w:p w14:paraId="1BB36A11" w14:textId="77777777" w:rsidR="0049137F" w:rsidRPr="00800CC2" w:rsidRDefault="001C22BB" w:rsidP="001C2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12C80" w:rsidRPr="00800CC2">
              <w:rPr>
                <w:sz w:val="28"/>
                <w:szCs w:val="28"/>
              </w:rPr>
              <w:t xml:space="preserve"> Когда человек собирается в путешествие, он составляет план своего путешествия. Он тоже у нас есть, но открываться план будет постепенно.  </w:t>
            </w:r>
          </w:p>
          <w:p w14:paraId="4CF8E086" w14:textId="77777777" w:rsidR="001C22BB" w:rsidRPr="00550BB3" w:rsidRDefault="00212C80" w:rsidP="001C22BB">
            <w:pPr>
              <w:rPr>
                <w:sz w:val="28"/>
                <w:szCs w:val="28"/>
              </w:rPr>
            </w:pPr>
            <w:r w:rsidRPr="00800CC2">
              <w:rPr>
                <w:sz w:val="28"/>
                <w:szCs w:val="28"/>
              </w:rPr>
              <w:t>- Первая наша остановка</w:t>
            </w:r>
            <w:r w:rsidR="001C22BB" w:rsidRPr="00800CC2">
              <w:rPr>
                <w:sz w:val="28"/>
                <w:szCs w:val="28"/>
              </w:rPr>
              <w:t xml:space="preserve"> «Загадочные истории». </w:t>
            </w:r>
            <w:r w:rsidR="001C22BB">
              <w:rPr>
                <w:sz w:val="28"/>
                <w:szCs w:val="28"/>
              </w:rPr>
              <w:t xml:space="preserve">Давайте узнаем, какой первый шаг нам нужно выполнить. </w:t>
            </w:r>
            <w:r w:rsidR="001C22BB">
              <w:rPr>
                <w:color w:val="000000"/>
                <w:sz w:val="28"/>
                <w:szCs w:val="28"/>
              </w:rPr>
              <w:t xml:space="preserve">Катя, выходи и переверни лист. </w:t>
            </w:r>
          </w:p>
          <w:p w14:paraId="02CA4010" w14:textId="77777777" w:rsidR="001C22BB" w:rsidRDefault="001C22BB" w:rsidP="008D0542">
            <w:pPr>
              <w:rPr>
                <w:b/>
                <w:i/>
                <w:color w:val="000000"/>
                <w:sz w:val="28"/>
                <w:szCs w:val="28"/>
              </w:rPr>
            </w:pPr>
            <w:r w:rsidRPr="00655509">
              <w:rPr>
                <w:b/>
                <w:i/>
                <w:color w:val="000000"/>
                <w:sz w:val="28"/>
                <w:szCs w:val="28"/>
              </w:rPr>
              <w:t xml:space="preserve">1)Узнать, в каких случаях пишется заглавная </w:t>
            </w:r>
            <w:r w:rsidRPr="00655509">
              <w:rPr>
                <w:b/>
                <w:i/>
                <w:color w:val="000000"/>
                <w:sz w:val="28"/>
                <w:szCs w:val="28"/>
              </w:rPr>
              <w:lastRenderedPageBreak/>
              <w:t xml:space="preserve">буква. </w:t>
            </w:r>
          </w:p>
          <w:p w14:paraId="24084EF3" w14:textId="77777777" w:rsidR="008D2A4D" w:rsidRPr="008D2A4D" w:rsidRDefault="008D2A4D" w:rsidP="008D0542">
            <w:pPr>
              <w:rPr>
                <w:color w:val="000000"/>
                <w:sz w:val="28"/>
                <w:szCs w:val="28"/>
              </w:rPr>
            </w:pPr>
            <w:r w:rsidRPr="008D2A4D">
              <w:rPr>
                <w:color w:val="000000"/>
                <w:sz w:val="28"/>
                <w:szCs w:val="28"/>
              </w:rPr>
              <w:t xml:space="preserve">-На этой станции мы узнаем, в каких случаях пишется заглавная буква. </w:t>
            </w:r>
          </w:p>
          <w:p w14:paraId="6DC98F67" w14:textId="77777777" w:rsidR="008D0542" w:rsidRPr="00074810" w:rsidRDefault="008D0542" w:rsidP="008D054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3E2879">
              <w:rPr>
                <w:color w:val="000000"/>
                <w:sz w:val="28"/>
                <w:szCs w:val="28"/>
              </w:rPr>
              <w:t>Ребята, каждый</w:t>
            </w:r>
            <w:r>
              <w:rPr>
                <w:color w:val="000000"/>
                <w:sz w:val="28"/>
                <w:szCs w:val="28"/>
              </w:rPr>
              <w:t xml:space="preserve"> путешественник  ведет дневник</w:t>
            </w:r>
            <w:r w:rsidRPr="003E2879">
              <w:rPr>
                <w:color w:val="000000"/>
                <w:sz w:val="28"/>
                <w:szCs w:val="28"/>
              </w:rPr>
              <w:t>, куда записывает  все важные события, которые происходят во время путешествия. Поэтому у каждого из вас, сегодня</w:t>
            </w:r>
            <w:r>
              <w:rPr>
                <w:color w:val="000000"/>
                <w:sz w:val="28"/>
                <w:szCs w:val="28"/>
              </w:rPr>
              <w:t xml:space="preserve"> будет</w:t>
            </w:r>
            <w:r w:rsidRPr="003E2879">
              <w:rPr>
                <w:color w:val="000000"/>
                <w:sz w:val="28"/>
                <w:szCs w:val="28"/>
              </w:rPr>
              <w:t xml:space="preserve"> </w:t>
            </w:r>
            <w:r w:rsidRPr="00074810">
              <w:rPr>
                <w:sz w:val="28"/>
                <w:szCs w:val="28"/>
              </w:rPr>
              <w:t>свой дневник путешественника, а писать в нем надо красиво, аккуратно и разборчиво.</w:t>
            </w:r>
          </w:p>
          <w:p w14:paraId="688F4C11" w14:textId="77777777" w:rsidR="008D0542" w:rsidRPr="00800CC2" w:rsidRDefault="008D0542" w:rsidP="008D0542">
            <w:pPr>
              <w:rPr>
                <w:sz w:val="28"/>
                <w:szCs w:val="28"/>
              </w:rPr>
            </w:pPr>
            <w:r w:rsidRPr="00800CC2">
              <w:rPr>
                <w:sz w:val="28"/>
                <w:szCs w:val="28"/>
              </w:rPr>
              <w:t>-</w:t>
            </w:r>
            <w:r w:rsidR="00800CC2" w:rsidRPr="00800CC2">
              <w:rPr>
                <w:sz w:val="28"/>
                <w:szCs w:val="28"/>
              </w:rPr>
              <w:t xml:space="preserve">Дневник путешественник лежит на ваших партах, пододвиньте его к себе. </w:t>
            </w:r>
            <w:r w:rsidR="00212C80" w:rsidRPr="00800CC2">
              <w:rPr>
                <w:sz w:val="28"/>
                <w:szCs w:val="28"/>
              </w:rPr>
              <w:t xml:space="preserve"> </w:t>
            </w:r>
          </w:p>
          <w:p w14:paraId="5C660682" w14:textId="77777777" w:rsidR="008D0542" w:rsidRDefault="008D0542" w:rsidP="008D0542">
            <w:pPr>
              <w:rPr>
                <w:sz w:val="28"/>
                <w:szCs w:val="28"/>
              </w:rPr>
            </w:pPr>
            <w:r w:rsidRPr="00800CC2">
              <w:rPr>
                <w:sz w:val="28"/>
                <w:szCs w:val="28"/>
              </w:rPr>
              <w:t xml:space="preserve">-Для того чтобы в дневнике записи были </w:t>
            </w:r>
            <w:r>
              <w:rPr>
                <w:sz w:val="28"/>
                <w:szCs w:val="28"/>
              </w:rPr>
              <w:t xml:space="preserve">разборчивыми и аккуратными, я предлагаю вам выполнить пальчиковую гимнастику, чтобы подготовить руки к письму. </w:t>
            </w:r>
          </w:p>
          <w:p w14:paraId="51149D5D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Едет-едет поезд</w:t>
            </w:r>
            <w:r w:rsidRPr="009C3033">
              <w:rPr>
                <w:i/>
                <w:sz w:val="28"/>
                <w:szCs w:val="28"/>
              </w:rPr>
              <w:t xml:space="preserve"> - (вращаем кулачки обеих рук во </w:t>
            </w:r>
            <w:proofErr w:type="spellStart"/>
            <w:r w:rsidRPr="009C3033">
              <w:rPr>
                <w:i/>
                <w:sz w:val="28"/>
                <w:szCs w:val="28"/>
              </w:rPr>
              <w:t>внутр</w:t>
            </w:r>
            <w:proofErr w:type="spellEnd"/>
            <w:r w:rsidRPr="009C3033">
              <w:rPr>
                <w:i/>
                <w:sz w:val="28"/>
                <w:szCs w:val="28"/>
              </w:rPr>
              <w:t>. сторону)</w:t>
            </w:r>
          </w:p>
          <w:p w14:paraId="1EE5E775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 w:rsidRPr="009C3033">
              <w:rPr>
                <w:i/>
                <w:sz w:val="28"/>
                <w:szCs w:val="28"/>
              </w:rPr>
              <w:t>Слышен громкий стук колёс. (стучим кулачками друг об друга)</w:t>
            </w:r>
          </w:p>
          <w:p w14:paraId="74ED31D7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 w:rsidRPr="009C3033">
              <w:rPr>
                <w:i/>
                <w:sz w:val="28"/>
                <w:szCs w:val="28"/>
              </w:rPr>
              <w:t>Дети парами сидят: (разжимаем кулачки, поворачиваем ладошки друг к другу)</w:t>
            </w:r>
          </w:p>
          <w:p w14:paraId="4A9E0A1A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 w:rsidRPr="009C3033">
              <w:rPr>
                <w:i/>
                <w:sz w:val="28"/>
                <w:szCs w:val="28"/>
              </w:rPr>
              <w:t>Гоша с Антошей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9C3033">
              <w:rPr>
                <w:i/>
                <w:sz w:val="28"/>
                <w:szCs w:val="28"/>
              </w:rPr>
              <w:t>(складываем большие пальцы рук)</w:t>
            </w:r>
          </w:p>
          <w:p w14:paraId="2BF6712C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 w:rsidRPr="009C3033">
              <w:rPr>
                <w:i/>
                <w:sz w:val="28"/>
                <w:szCs w:val="28"/>
              </w:rPr>
              <w:t>Нина с Полиной (указательные)</w:t>
            </w:r>
          </w:p>
          <w:p w14:paraId="286063C7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 w:rsidRPr="009C3033">
              <w:rPr>
                <w:i/>
                <w:sz w:val="28"/>
                <w:szCs w:val="28"/>
              </w:rPr>
              <w:t>Миша с Аришей (средние)</w:t>
            </w:r>
          </w:p>
          <w:p w14:paraId="14E08504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 w:rsidRPr="009C3033">
              <w:rPr>
                <w:i/>
                <w:sz w:val="28"/>
                <w:szCs w:val="28"/>
              </w:rPr>
              <w:t>Саша с Наташей (безымянные)</w:t>
            </w:r>
          </w:p>
          <w:p w14:paraId="045B9504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 w:rsidRPr="009C3033">
              <w:rPr>
                <w:i/>
                <w:sz w:val="28"/>
                <w:szCs w:val="28"/>
              </w:rPr>
              <w:lastRenderedPageBreak/>
              <w:t>Яша с Дуняшей (мизинцы)</w:t>
            </w:r>
          </w:p>
          <w:p w14:paraId="48707486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 w:rsidRPr="009C3033">
              <w:rPr>
                <w:i/>
                <w:sz w:val="28"/>
                <w:szCs w:val="28"/>
              </w:rPr>
              <w:t>Паровоз вперёд летит - (вытянули руки со сложенными пальцами вперёд)</w:t>
            </w:r>
          </w:p>
          <w:p w14:paraId="1D3309C1" w14:textId="77777777" w:rsidR="008D0542" w:rsidRPr="009C3033" w:rsidRDefault="008D0542" w:rsidP="008D0542">
            <w:pPr>
              <w:rPr>
                <w:i/>
                <w:sz w:val="28"/>
                <w:szCs w:val="28"/>
              </w:rPr>
            </w:pPr>
            <w:r w:rsidRPr="009C3033">
              <w:rPr>
                <w:i/>
                <w:sz w:val="28"/>
                <w:szCs w:val="28"/>
              </w:rPr>
              <w:t>Всем счастливого пути! (разъединили пальцы, помахали ладошками)</w:t>
            </w:r>
          </w:p>
          <w:p w14:paraId="4A09F91E" w14:textId="77777777" w:rsidR="008D0542" w:rsidRDefault="008D0542" w:rsidP="008D05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-Отлично, руки к письму готовы. Давайте </w:t>
            </w:r>
            <w:r w:rsidRPr="00800CC2">
              <w:rPr>
                <w:sz w:val="28"/>
                <w:szCs w:val="28"/>
              </w:rPr>
              <w:t>вернёмся к дневникам путешественника, как вы думаете,</w:t>
            </w:r>
            <w:r w:rsidR="00212C80" w:rsidRPr="00800CC2">
              <w:rPr>
                <w:sz w:val="28"/>
                <w:szCs w:val="28"/>
              </w:rPr>
              <w:t xml:space="preserve"> что нужно написать, чтобы все понимали, что дневник принадлежит вам</w:t>
            </w:r>
            <w:r w:rsidRPr="00800CC2">
              <w:rPr>
                <w:sz w:val="28"/>
                <w:szCs w:val="28"/>
              </w:rPr>
              <w:t xml:space="preserve">? </w:t>
            </w:r>
          </w:p>
          <w:p w14:paraId="7BA6E317" w14:textId="77777777" w:rsidR="00697E83" w:rsidRDefault="008D0542" w:rsidP="008D0542">
            <w:pPr>
              <w:tabs>
                <w:tab w:val="center" w:pos="2971"/>
              </w:tabs>
              <w:rPr>
                <w:i/>
                <w:color w:val="000000"/>
                <w:sz w:val="28"/>
                <w:szCs w:val="28"/>
              </w:rPr>
            </w:pPr>
            <w:r w:rsidRPr="00393913">
              <w:rPr>
                <w:i/>
                <w:color w:val="000000"/>
                <w:sz w:val="28"/>
                <w:szCs w:val="28"/>
                <w:highlight w:val="darkGray"/>
              </w:rPr>
              <w:t>(</w:t>
            </w:r>
            <w:proofErr w:type="gramStart"/>
            <w:r w:rsidRPr="00393913">
              <w:rPr>
                <w:i/>
                <w:color w:val="000000"/>
                <w:sz w:val="28"/>
                <w:szCs w:val="28"/>
                <w:highlight w:val="darkGray"/>
              </w:rPr>
              <w:t>И</w:t>
            </w:r>
            <w:r>
              <w:rPr>
                <w:i/>
                <w:color w:val="000000"/>
                <w:sz w:val="28"/>
                <w:szCs w:val="28"/>
                <w:highlight w:val="darkGray"/>
              </w:rPr>
              <w:t>,О</w:t>
            </w:r>
            <w:proofErr w:type="gramEnd"/>
            <w:r>
              <w:rPr>
                <w:i/>
                <w:color w:val="000000"/>
                <w:sz w:val="28"/>
                <w:szCs w:val="28"/>
                <w:highlight w:val="darkGray"/>
              </w:rPr>
              <w:t>,Ф</w:t>
            </w:r>
            <w:r w:rsidRPr="00393913">
              <w:rPr>
                <w:i/>
                <w:color w:val="000000"/>
                <w:sz w:val="28"/>
                <w:szCs w:val="28"/>
                <w:highlight w:val="darkGray"/>
              </w:rPr>
              <w:t>)</w:t>
            </w:r>
            <w:r w:rsidRPr="00BA27F2">
              <w:rPr>
                <w:i/>
                <w:color w:val="000000"/>
                <w:sz w:val="28"/>
                <w:szCs w:val="28"/>
              </w:rPr>
              <w:t xml:space="preserve"> </w:t>
            </w:r>
          </w:p>
          <w:p w14:paraId="4C62D879" w14:textId="77777777" w:rsidR="00697E83" w:rsidRDefault="00697E83" w:rsidP="00697E8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-Чтобы познакомиться с тем, что такое </w:t>
            </w:r>
            <w:r w:rsidR="008D2A4D">
              <w:rPr>
                <w:color w:val="000000"/>
                <w:sz w:val="28"/>
                <w:szCs w:val="28"/>
              </w:rPr>
              <w:t xml:space="preserve">имя, отчество и фамилия, </w:t>
            </w:r>
            <w:r>
              <w:rPr>
                <w:color w:val="000000"/>
                <w:sz w:val="28"/>
                <w:szCs w:val="28"/>
              </w:rPr>
              <w:t xml:space="preserve">я предлагаю вам поработать в паре. Для этого, каждой паре я выдам карточку с определением, вам нужно внимательно прочитать эту информацию и после ответить на </w:t>
            </w:r>
            <w:r w:rsidR="008D2A4D">
              <w:rPr>
                <w:color w:val="000000"/>
                <w:sz w:val="28"/>
                <w:szCs w:val="28"/>
              </w:rPr>
              <w:t xml:space="preserve">мои </w:t>
            </w:r>
            <w:r>
              <w:rPr>
                <w:color w:val="000000"/>
                <w:sz w:val="28"/>
                <w:szCs w:val="28"/>
              </w:rPr>
              <w:t xml:space="preserve">вопросы. </w:t>
            </w:r>
          </w:p>
          <w:p w14:paraId="07178230" w14:textId="77777777" w:rsidR="00697E83" w:rsidRDefault="00697E83" w:rsidP="00697E83">
            <w:pPr>
              <w:rPr>
                <w:i/>
                <w:sz w:val="28"/>
                <w:szCs w:val="28"/>
                <w:shd w:val="clear" w:color="auto" w:fill="FFFFFF"/>
              </w:rPr>
            </w:pPr>
            <w:r w:rsidRPr="00697E83">
              <w:rPr>
                <w:b/>
                <w:bCs/>
                <w:i/>
                <w:sz w:val="28"/>
                <w:szCs w:val="28"/>
                <w:shd w:val="clear" w:color="auto" w:fill="FFFFFF"/>
              </w:rPr>
              <w:t>Имя</w:t>
            </w:r>
            <w:r w:rsidRPr="00697E83">
              <w:rPr>
                <w:bCs/>
                <w:i/>
                <w:sz w:val="28"/>
                <w:szCs w:val="28"/>
                <w:shd w:val="clear" w:color="auto" w:fill="FFFFFF"/>
              </w:rPr>
              <w:t> </w:t>
            </w:r>
            <w:r w:rsidRPr="00697E83">
              <w:rPr>
                <w:i/>
                <w:sz w:val="28"/>
                <w:szCs w:val="28"/>
                <w:shd w:val="clear" w:color="auto" w:fill="FFFFFF"/>
              </w:rPr>
              <w:t xml:space="preserve">– это личное название, которое дается человеку при рождении. </w:t>
            </w:r>
          </w:p>
          <w:p w14:paraId="2BEA11F4" w14:textId="77777777" w:rsidR="00280F7C" w:rsidRPr="00697E83" w:rsidRDefault="00280F7C" w:rsidP="00697E83">
            <w:pPr>
              <w:rPr>
                <w:i/>
                <w:sz w:val="28"/>
                <w:szCs w:val="28"/>
                <w:shd w:val="clear" w:color="auto" w:fill="FFFFFF"/>
              </w:rPr>
            </w:pPr>
            <w:r>
              <w:rPr>
                <w:i/>
                <w:sz w:val="28"/>
                <w:szCs w:val="28"/>
                <w:shd w:val="clear" w:color="auto" w:fill="FFFFFF"/>
              </w:rPr>
              <w:t>(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И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ван, 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С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офия, 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А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лександр, 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М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аргарита) </w:t>
            </w:r>
          </w:p>
          <w:p w14:paraId="4DBF7F0D" w14:textId="77777777" w:rsidR="00697E83" w:rsidRDefault="00697E83" w:rsidP="00697E83">
            <w:pPr>
              <w:rPr>
                <w:i/>
                <w:sz w:val="28"/>
                <w:szCs w:val="28"/>
                <w:shd w:val="clear" w:color="auto" w:fill="FFFFFF"/>
              </w:rPr>
            </w:pPr>
            <w:proofErr w:type="spellStart"/>
            <w:r w:rsidRPr="00697E83">
              <w:rPr>
                <w:b/>
                <w:bCs/>
                <w:i/>
                <w:sz w:val="28"/>
                <w:szCs w:val="28"/>
                <w:shd w:val="clear" w:color="auto" w:fill="FFFFFF"/>
              </w:rPr>
              <w:t>О́тчество</w:t>
            </w:r>
            <w:proofErr w:type="spellEnd"/>
            <w:r w:rsidRPr="00697E83">
              <w:rPr>
                <w:i/>
                <w:sz w:val="28"/>
                <w:szCs w:val="28"/>
                <w:shd w:val="clear" w:color="auto" w:fill="FFFFFF"/>
              </w:rPr>
              <w:t>- часть родового имени, которая присваивается ребёнку по имени отца. </w:t>
            </w:r>
          </w:p>
          <w:p w14:paraId="467A0584" w14:textId="77777777" w:rsidR="0096464E" w:rsidRPr="0096464E" w:rsidRDefault="0096464E" w:rsidP="00697E83">
            <w:pPr>
              <w:rPr>
                <w:i/>
                <w:sz w:val="28"/>
                <w:szCs w:val="28"/>
                <w:shd w:val="clear" w:color="auto" w:fill="FFFFFF"/>
              </w:rPr>
            </w:pPr>
            <w:r>
              <w:rPr>
                <w:i/>
                <w:sz w:val="28"/>
                <w:szCs w:val="28"/>
                <w:shd w:val="clear" w:color="auto" w:fill="FFFFFF"/>
              </w:rPr>
              <w:t>(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И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вановна, 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С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ергеевич, 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А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лександровна, 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М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ихайловна) </w:t>
            </w:r>
          </w:p>
          <w:p w14:paraId="52327317" w14:textId="77777777" w:rsidR="00697E83" w:rsidRDefault="00697E83" w:rsidP="00697E83">
            <w:pPr>
              <w:rPr>
                <w:i/>
                <w:sz w:val="28"/>
                <w:szCs w:val="28"/>
              </w:rPr>
            </w:pPr>
            <w:r w:rsidRPr="00697E83">
              <w:rPr>
                <w:b/>
                <w:i/>
                <w:sz w:val="28"/>
                <w:szCs w:val="28"/>
              </w:rPr>
              <w:t>Фамилия</w:t>
            </w:r>
            <w:r w:rsidRPr="00697E83">
              <w:rPr>
                <w:i/>
                <w:sz w:val="28"/>
                <w:szCs w:val="28"/>
              </w:rPr>
              <w:t xml:space="preserve"> – это особое имя, которое приходит к человеку от родителей и обозначает его принадлежность к определённой семье. </w:t>
            </w:r>
          </w:p>
          <w:p w14:paraId="747626E6" w14:textId="77777777" w:rsidR="0096464E" w:rsidRPr="0096464E" w:rsidRDefault="0096464E" w:rsidP="00697E83">
            <w:pPr>
              <w:rPr>
                <w:i/>
                <w:sz w:val="28"/>
                <w:szCs w:val="28"/>
                <w:shd w:val="clear" w:color="auto" w:fill="FFFFFF"/>
              </w:rPr>
            </w:pPr>
            <w:r>
              <w:rPr>
                <w:i/>
                <w:sz w:val="28"/>
                <w:szCs w:val="28"/>
                <w:shd w:val="clear" w:color="auto" w:fill="FFFFFF"/>
              </w:rPr>
              <w:lastRenderedPageBreak/>
              <w:t>(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И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вашкин, 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С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ергеев, </w:t>
            </w:r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А</w:t>
            </w:r>
            <w:r>
              <w:rPr>
                <w:i/>
                <w:sz w:val="28"/>
                <w:szCs w:val="28"/>
                <w:shd w:val="clear" w:color="auto" w:fill="FFFFFF"/>
              </w:rPr>
              <w:t xml:space="preserve">лексеев, </w:t>
            </w:r>
            <w:proofErr w:type="spellStart"/>
            <w:r w:rsidRPr="00280F7C">
              <w:rPr>
                <w:b/>
                <w:i/>
                <w:color w:val="C0504D" w:themeColor="accent2"/>
                <w:sz w:val="28"/>
                <w:szCs w:val="28"/>
                <w:shd w:val="clear" w:color="auto" w:fill="FFFFFF"/>
              </w:rPr>
              <w:t>М</w:t>
            </w:r>
            <w:r>
              <w:rPr>
                <w:i/>
                <w:sz w:val="28"/>
                <w:szCs w:val="28"/>
                <w:shd w:val="clear" w:color="auto" w:fill="FFFFFF"/>
              </w:rPr>
              <w:t>якшин</w:t>
            </w:r>
            <w:proofErr w:type="spellEnd"/>
            <w:r>
              <w:rPr>
                <w:i/>
                <w:sz w:val="28"/>
                <w:szCs w:val="28"/>
                <w:shd w:val="clear" w:color="auto" w:fill="FFFFFF"/>
              </w:rPr>
              <w:t xml:space="preserve">) </w:t>
            </w:r>
          </w:p>
          <w:p w14:paraId="73BF34D2" w14:textId="77777777" w:rsidR="008D2A4D" w:rsidRDefault="001C22BB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8D2A4D">
              <w:rPr>
                <w:color w:val="000000"/>
                <w:sz w:val="28"/>
                <w:szCs w:val="28"/>
              </w:rPr>
              <w:t xml:space="preserve">С какими понятиями вы познакомились, работая с карточкой? </w:t>
            </w:r>
            <w:r w:rsidR="008D2A4D" w:rsidRPr="008D2A4D">
              <w:rPr>
                <w:i/>
                <w:color w:val="000000"/>
                <w:sz w:val="28"/>
                <w:szCs w:val="28"/>
              </w:rPr>
              <w:t xml:space="preserve">(имя, отчество, фамилия) </w:t>
            </w:r>
          </w:p>
          <w:p w14:paraId="095A5274" w14:textId="77777777" w:rsidR="001C22BB" w:rsidRDefault="008D2A4D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-Ребята, а к</w:t>
            </w:r>
            <w:r w:rsidR="00547671">
              <w:rPr>
                <w:color w:val="000000"/>
                <w:sz w:val="28"/>
                <w:szCs w:val="28"/>
              </w:rPr>
              <w:t xml:space="preserve">то вам дал имя? </w:t>
            </w:r>
            <w:r w:rsidR="00547671" w:rsidRPr="00547671">
              <w:rPr>
                <w:i/>
                <w:color w:val="000000"/>
                <w:sz w:val="28"/>
                <w:szCs w:val="28"/>
              </w:rPr>
              <w:t>(родители)</w:t>
            </w:r>
            <w:r w:rsidR="00547671">
              <w:rPr>
                <w:color w:val="000000"/>
                <w:sz w:val="28"/>
                <w:szCs w:val="28"/>
              </w:rPr>
              <w:t xml:space="preserve"> </w:t>
            </w:r>
          </w:p>
          <w:p w14:paraId="6919F0D9" w14:textId="77777777" w:rsidR="00547671" w:rsidRDefault="00547671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-А как </w:t>
            </w:r>
            <w:r w:rsidR="00697E83">
              <w:rPr>
                <w:color w:val="000000"/>
                <w:sz w:val="28"/>
                <w:szCs w:val="28"/>
              </w:rPr>
              <w:t xml:space="preserve">вы </w:t>
            </w:r>
            <w:r>
              <w:rPr>
                <w:color w:val="000000"/>
                <w:sz w:val="28"/>
                <w:szCs w:val="28"/>
              </w:rPr>
              <w:t xml:space="preserve">обращаетесь к своему соседу по парте? </w:t>
            </w:r>
            <w:r w:rsidRPr="00547671">
              <w:rPr>
                <w:i/>
                <w:color w:val="000000"/>
                <w:sz w:val="28"/>
                <w:szCs w:val="28"/>
              </w:rPr>
              <w:t>(по имени)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2339A454" w14:textId="77777777" w:rsidR="00547671" w:rsidRDefault="00547671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-Человеку не просто так дают имя, у каждого имени есть своё значение. Например, имя Максим означает превеликий, имя Никита – победитель, имя Дарья – победительница. </w:t>
            </w:r>
          </w:p>
          <w:p w14:paraId="7561E8C7" w14:textId="77777777" w:rsidR="00547671" w:rsidRDefault="00547671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 дневнике путешественника найдите станцию «Загадочные истории», ниже у вас </w:t>
            </w:r>
            <w:r w:rsidR="00697E83">
              <w:rPr>
                <w:color w:val="000000"/>
                <w:sz w:val="28"/>
                <w:szCs w:val="28"/>
              </w:rPr>
              <w:t xml:space="preserve">есть </w:t>
            </w:r>
            <w:r>
              <w:rPr>
                <w:color w:val="000000"/>
                <w:sz w:val="28"/>
                <w:szCs w:val="28"/>
              </w:rPr>
              <w:t xml:space="preserve">таблица, в которой представлено имя и его значение. Дома вы можете поработать с данной таблицей и познакомиться со значением имён. Позже мы запишем домашнее задание. </w:t>
            </w:r>
          </w:p>
          <w:p w14:paraId="482C1852" w14:textId="77777777" w:rsidR="00280F7C" w:rsidRDefault="00280F7C" w:rsidP="008D0542">
            <w:pPr>
              <w:tabs>
                <w:tab w:val="center" w:pos="2971"/>
              </w:tabs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8D2A4D">
              <w:rPr>
                <w:color w:val="000000"/>
                <w:sz w:val="28"/>
                <w:szCs w:val="28"/>
              </w:rPr>
              <w:t>Посмотрите внимательно на все имена, с</w:t>
            </w:r>
            <w:r>
              <w:rPr>
                <w:color w:val="000000"/>
                <w:sz w:val="28"/>
                <w:szCs w:val="28"/>
              </w:rPr>
              <w:t xml:space="preserve"> какой буквы</w:t>
            </w:r>
            <w:r w:rsidR="008D2A4D">
              <w:rPr>
                <w:color w:val="000000"/>
                <w:sz w:val="28"/>
                <w:szCs w:val="28"/>
              </w:rPr>
              <w:t xml:space="preserve"> они пишутся</w:t>
            </w:r>
            <w:r>
              <w:rPr>
                <w:color w:val="000000"/>
                <w:sz w:val="28"/>
                <w:szCs w:val="28"/>
              </w:rPr>
              <w:t xml:space="preserve">? </w:t>
            </w:r>
            <w:r w:rsidRPr="00280F7C">
              <w:rPr>
                <w:i/>
                <w:color w:val="000000"/>
                <w:sz w:val="28"/>
                <w:szCs w:val="28"/>
              </w:rPr>
              <w:t xml:space="preserve">(с заглавной) </w:t>
            </w:r>
          </w:p>
          <w:p w14:paraId="5EADEFB5" w14:textId="77777777" w:rsidR="008D2A4D" w:rsidRPr="008D2A4D" w:rsidRDefault="008D2A4D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8D2A4D">
              <w:rPr>
                <w:color w:val="000000"/>
                <w:sz w:val="28"/>
                <w:szCs w:val="28"/>
              </w:rPr>
              <w:t xml:space="preserve">-Верно, имена пишутся с заглавной буквы. </w:t>
            </w:r>
          </w:p>
          <w:p w14:paraId="51D1DE80" w14:textId="77777777" w:rsidR="008D2A4D" w:rsidRPr="008D2A4D" w:rsidRDefault="00280F7C" w:rsidP="008D0542">
            <w:pPr>
              <w:tabs>
                <w:tab w:val="center" w:pos="2971"/>
              </w:tabs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-Сейчас в дневнике, ниже таблицы найдите поле для записи, и запишите своё имя</w:t>
            </w:r>
            <w:r w:rsidR="008D2A4D">
              <w:rPr>
                <w:color w:val="000000"/>
                <w:sz w:val="28"/>
                <w:szCs w:val="28"/>
              </w:rPr>
              <w:t xml:space="preserve"> один раз, начиная с красной строки</w:t>
            </w:r>
            <w:r>
              <w:rPr>
                <w:color w:val="000000"/>
                <w:sz w:val="28"/>
                <w:szCs w:val="28"/>
              </w:rPr>
              <w:t xml:space="preserve">. С какой буквы начнёте писать? </w:t>
            </w:r>
            <w:r w:rsidRPr="00280F7C">
              <w:rPr>
                <w:i/>
                <w:color w:val="000000"/>
                <w:sz w:val="28"/>
                <w:szCs w:val="28"/>
              </w:rPr>
              <w:t xml:space="preserve">(с заглавной) </w:t>
            </w:r>
          </w:p>
          <w:p w14:paraId="7B51B5FA" w14:textId="77777777" w:rsidR="00547671" w:rsidRDefault="008D0542" w:rsidP="008D0542">
            <w:pPr>
              <w:tabs>
                <w:tab w:val="center" w:pos="2971"/>
              </w:tabs>
              <w:rPr>
                <w:i/>
                <w:color w:val="000000"/>
                <w:sz w:val="28"/>
                <w:szCs w:val="28"/>
              </w:rPr>
            </w:pPr>
            <w:r w:rsidRPr="008D0542">
              <w:rPr>
                <w:color w:val="000000"/>
                <w:sz w:val="28"/>
                <w:szCs w:val="28"/>
              </w:rPr>
              <w:t xml:space="preserve">-Ребята, </w:t>
            </w:r>
            <w:r w:rsidR="008D2A4D">
              <w:rPr>
                <w:color w:val="000000"/>
                <w:sz w:val="28"/>
                <w:szCs w:val="28"/>
              </w:rPr>
              <w:t xml:space="preserve">по именам мы обращаемся к друзьям, одноклассникам, </w:t>
            </w:r>
            <w:r w:rsidRPr="008D0542">
              <w:rPr>
                <w:color w:val="000000"/>
                <w:sz w:val="28"/>
                <w:szCs w:val="28"/>
              </w:rPr>
              <w:t xml:space="preserve">а </w:t>
            </w:r>
            <w:r w:rsidR="00547671">
              <w:rPr>
                <w:color w:val="000000"/>
                <w:sz w:val="28"/>
                <w:szCs w:val="28"/>
              </w:rPr>
              <w:t xml:space="preserve">как вы обращаетесь к взрослым? </w:t>
            </w:r>
            <w:r w:rsidR="00547671">
              <w:rPr>
                <w:i/>
                <w:color w:val="000000"/>
                <w:sz w:val="28"/>
                <w:szCs w:val="28"/>
              </w:rPr>
              <w:t>(</w:t>
            </w:r>
            <w:r w:rsidR="00547671" w:rsidRPr="00547671">
              <w:rPr>
                <w:i/>
                <w:color w:val="000000"/>
                <w:sz w:val="28"/>
                <w:szCs w:val="28"/>
              </w:rPr>
              <w:t xml:space="preserve">по имени и отчеству) </w:t>
            </w:r>
          </w:p>
          <w:p w14:paraId="08BF4417" w14:textId="77777777" w:rsidR="00547671" w:rsidRDefault="00547671" w:rsidP="008D0542">
            <w:pPr>
              <w:tabs>
                <w:tab w:val="center" w:pos="2971"/>
              </w:tabs>
              <w:rPr>
                <w:i/>
                <w:color w:val="000000"/>
                <w:sz w:val="28"/>
                <w:szCs w:val="28"/>
              </w:rPr>
            </w:pPr>
            <w:r w:rsidRPr="00547671">
              <w:rPr>
                <w:color w:val="000000"/>
                <w:sz w:val="28"/>
                <w:szCs w:val="28"/>
              </w:rPr>
              <w:lastRenderedPageBreak/>
              <w:t xml:space="preserve">-Что такое отчество? </w:t>
            </w:r>
            <w:r w:rsidRPr="008D0542">
              <w:rPr>
                <w:i/>
                <w:color w:val="000000"/>
                <w:sz w:val="28"/>
                <w:szCs w:val="28"/>
              </w:rPr>
              <w:t>(ответы детей)</w:t>
            </w:r>
          </w:p>
          <w:p w14:paraId="2CA3DB08" w14:textId="77777777" w:rsidR="008D2A4D" w:rsidRDefault="008D2A4D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 словаре Ожегова я нашла следующее определение понятия «Отчество». </w:t>
            </w:r>
          </w:p>
          <w:p w14:paraId="25168FFC" w14:textId="77777777" w:rsidR="008C65BF" w:rsidRDefault="008C65BF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8C65BF">
              <w:rPr>
                <w:color w:val="000000"/>
                <w:sz w:val="28"/>
                <w:szCs w:val="28"/>
                <w:highlight w:val="yellow"/>
              </w:rPr>
              <w:t>Слайд 4</w:t>
            </w:r>
          </w:p>
          <w:p w14:paraId="6D9E745C" w14:textId="77777777" w:rsidR="008D2A4D" w:rsidRPr="008D2A4D" w:rsidRDefault="008D2A4D" w:rsidP="008D0542">
            <w:pPr>
              <w:tabs>
                <w:tab w:val="center" w:pos="2971"/>
              </w:tabs>
              <w:rPr>
                <w:i/>
                <w:color w:val="000000"/>
                <w:sz w:val="28"/>
                <w:szCs w:val="28"/>
                <w:u w:val="single"/>
              </w:rPr>
            </w:pPr>
            <w:r w:rsidRPr="008D2A4D">
              <w:rPr>
                <w:i/>
                <w:color w:val="000000"/>
                <w:sz w:val="28"/>
                <w:szCs w:val="28"/>
                <w:u w:val="single"/>
              </w:rPr>
              <w:t>Отчество - наименование по личному имени отца.</w:t>
            </w:r>
          </w:p>
          <w:p w14:paraId="72E2E800" w14:textId="77777777" w:rsidR="008D0542" w:rsidRDefault="00547671" w:rsidP="008D0542">
            <w:pPr>
              <w:tabs>
                <w:tab w:val="center" w:pos="2971"/>
              </w:tabs>
              <w:rPr>
                <w:i/>
                <w:color w:val="000000"/>
                <w:sz w:val="28"/>
                <w:szCs w:val="28"/>
              </w:rPr>
            </w:pPr>
            <w:r w:rsidRPr="00800CC2">
              <w:rPr>
                <w:sz w:val="28"/>
                <w:szCs w:val="28"/>
              </w:rPr>
              <w:t>-</w:t>
            </w:r>
            <w:r w:rsidR="00800CC2" w:rsidRPr="00800CC2">
              <w:rPr>
                <w:sz w:val="28"/>
                <w:szCs w:val="28"/>
              </w:rPr>
              <w:t>Начиная с первой парты, п</w:t>
            </w:r>
            <w:r w:rsidR="00212C80" w:rsidRPr="00800CC2">
              <w:rPr>
                <w:sz w:val="28"/>
                <w:szCs w:val="28"/>
              </w:rPr>
              <w:t>о цепочке</w:t>
            </w:r>
            <w:r w:rsidR="00800CC2" w:rsidRPr="00800CC2">
              <w:rPr>
                <w:sz w:val="28"/>
                <w:szCs w:val="28"/>
              </w:rPr>
              <w:t>,</w:t>
            </w:r>
            <w:r w:rsidR="00212C80" w:rsidRPr="00800CC2">
              <w:rPr>
                <w:sz w:val="28"/>
                <w:szCs w:val="28"/>
              </w:rPr>
              <w:t xml:space="preserve"> назовите свое отчество</w:t>
            </w:r>
            <w:r w:rsidR="008D0542" w:rsidRPr="00800CC2">
              <w:rPr>
                <w:sz w:val="28"/>
                <w:szCs w:val="28"/>
              </w:rPr>
              <w:t xml:space="preserve">? </w:t>
            </w:r>
            <w:r w:rsidR="008D0542" w:rsidRPr="008D0542">
              <w:rPr>
                <w:i/>
                <w:color w:val="000000"/>
                <w:sz w:val="28"/>
                <w:szCs w:val="28"/>
              </w:rPr>
              <w:t>(ответы детей)</w:t>
            </w:r>
          </w:p>
          <w:p w14:paraId="05EB4E80" w14:textId="77777777" w:rsidR="008D2A4D" w:rsidRPr="008D2A4D" w:rsidRDefault="008D2A4D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8D2A4D">
              <w:rPr>
                <w:color w:val="000000"/>
                <w:sz w:val="28"/>
                <w:szCs w:val="28"/>
              </w:rPr>
              <w:t xml:space="preserve">-Обращались ли к вам когда-то по имени и отчеству? </w:t>
            </w:r>
            <w:r w:rsidRPr="008D0542">
              <w:rPr>
                <w:i/>
                <w:color w:val="000000"/>
                <w:sz w:val="28"/>
                <w:szCs w:val="28"/>
              </w:rPr>
              <w:t>(ответы детей)</w:t>
            </w:r>
          </w:p>
          <w:p w14:paraId="2F2F39C6" w14:textId="77777777" w:rsidR="00547671" w:rsidRDefault="00547671" w:rsidP="008D0542">
            <w:pPr>
              <w:tabs>
                <w:tab w:val="center" w:pos="2971"/>
              </w:tabs>
              <w:rPr>
                <w:i/>
                <w:color w:val="000000"/>
                <w:sz w:val="28"/>
                <w:szCs w:val="28"/>
              </w:rPr>
            </w:pPr>
            <w:r w:rsidRPr="00547671">
              <w:rPr>
                <w:color w:val="000000"/>
                <w:sz w:val="28"/>
                <w:szCs w:val="28"/>
              </w:rPr>
              <w:t xml:space="preserve">-Что вы испытываете, когда к вам </w:t>
            </w:r>
            <w:r w:rsidR="008D2A4D">
              <w:rPr>
                <w:color w:val="000000"/>
                <w:sz w:val="28"/>
                <w:szCs w:val="28"/>
              </w:rPr>
              <w:t xml:space="preserve">так </w:t>
            </w:r>
            <w:r w:rsidRPr="00547671">
              <w:rPr>
                <w:color w:val="000000"/>
                <w:sz w:val="28"/>
                <w:szCs w:val="28"/>
              </w:rPr>
              <w:t>обращаются?</w:t>
            </w:r>
            <w:r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8D0542">
              <w:rPr>
                <w:i/>
                <w:color w:val="000000"/>
                <w:sz w:val="28"/>
                <w:szCs w:val="28"/>
              </w:rPr>
              <w:t>(ответы детей)</w:t>
            </w:r>
          </w:p>
          <w:p w14:paraId="41C84063" w14:textId="77777777" w:rsidR="00280F7C" w:rsidRDefault="00280F7C" w:rsidP="008D2A4D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-Сейчас я предлагаю вам выполнить небольшо</w:t>
            </w:r>
            <w:r w:rsidR="008D2A4D">
              <w:rPr>
                <w:color w:val="000000"/>
                <w:sz w:val="28"/>
                <w:szCs w:val="28"/>
              </w:rPr>
              <w:t xml:space="preserve">е задание, ниже найдите таблицу, состоящую из двух столбиков.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94"/>
              <w:gridCol w:w="2195"/>
            </w:tblGrid>
            <w:tr w:rsidR="00280F7C" w14:paraId="769773CC" w14:textId="77777777" w:rsidTr="00CA4194">
              <w:tc>
                <w:tcPr>
                  <w:tcW w:w="2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5AFF8A" w14:textId="77777777" w:rsidR="00280F7C" w:rsidRPr="00280F7C" w:rsidRDefault="00280F7C" w:rsidP="00CA4194">
                  <w:pPr>
                    <w:rPr>
                      <w:sz w:val="28"/>
                      <w:szCs w:val="28"/>
                    </w:rPr>
                  </w:pPr>
                  <w:r w:rsidRPr="00280F7C">
                    <w:rPr>
                      <w:sz w:val="28"/>
                      <w:szCs w:val="28"/>
                    </w:rPr>
                    <w:t xml:space="preserve">Виктор                                     </w:t>
                  </w:r>
                </w:p>
                <w:p w14:paraId="500A2859" w14:textId="77777777" w:rsidR="00280F7C" w:rsidRPr="00280F7C" w:rsidRDefault="00280F7C" w:rsidP="00CA4194">
                  <w:pPr>
                    <w:rPr>
                      <w:rFonts w:cstheme="minorBidi"/>
                      <w:sz w:val="28"/>
                      <w:szCs w:val="28"/>
                    </w:rPr>
                  </w:pPr>
                  <w:r w:rsidRPr="00280F7C">
                    <w:rPr>
                      <w:sz w:val="28"/>
                      <w:szCs w:val="28"/>
                    </w:rPr>
                    <w:t xml:space="preserve">Юрий                                </w:t>
                  </w:r>
                </w:p>
                <w:p w14:paraId="30BAC8A8" w14:textId="77777777" w:rsidR="00280F7C" w:rsidRPr="00280F7C" w:rsidRDefault="00280F7C" w:rsidP="00CA4194">
                  <w:pPr>
                    <w:rPr>
                      <w:sz w:val="28"/>
                      <w:szCs w:val="28"/>
                    </w:rPr>
                  </w:pPr>
                  <w:r w:rsidRPr="00280F7C">
                    <w:rPr>
                      <w:sz w:val="28"/>
                      <w:szCs w:val="28"/>
                    </w:rPr>
                    <w:t>Алексей</w:t>
                  </w:r>
                </w:p>
                <w:p w14:paraId="08B0A535" w14:textId="77777777" w:rsidR="00280F7C" w:rsidRPr="00280F7C" w:rsidRDefault="00280F7C" w:rsidP="00CA4194">
                  <w:pPr>
                    <w:rPr>
                      <w:sz w:val="28"/>
                      <w:szCs w:val="28"/>
                    </w:rPr>
                  </w:pPr>
                  <w:r w:rsidRPr="00280F7C">
                    <w:rPr>
                      <w:sz w:val="28"/>
                      <w:szCs w:val="28"/>
                    </w:rPr>
                    <w:t xml:space="preserve">Ирина                                  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EA35D" w14:textId="77777777" w:rsidR="00280F7C" w:rsidRPr="00280F7C" w:rsidRDefault="00280F7C" w:rsidP="00CA4194">
                  <w:pPr>
                    <w:rPr>
                      <w:sz w:val="28"/>
                      <w:szCs w:val="28"/>
                    </w:rPr>
                  </w:pPr>
                  <w:r w:rsidRPr="00280F7C">
                    <w:rPr>
                      <w:sz w:val="28"/>
                      <w:szCs w:val="28"/>
                    </w:rPr>
                    <w:t>Юрьевич                              Викторович</w:t>
                  </w:r>
                </w:p>
                <w:p w14:paraId="5B8E2111" w14:textId="77777777" w:rsidR="00280F7C" w:rsidRDefault="00280F7C" w:rsidP="00CA4194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280F7C">
                    <w:rPr>
                      <w:sz w:val="28"/>
                      <w:szCs w:val="28"/>
                    </w:rPr>
                    <w:t>Игоревич Алексеевич</w:t>
                  </w:r>
                  <w:r>
                    <w:rPr>
                      <w:sz w:val="28"/>
                      <w:szCs w:val="28"/>
                    </w:rPr>
                    <w:t xml:space="preserve">                                 </w:t>
                  </w:r>
                </w:p>
              </w:tc>
            </w:tr>
          </w:tbl>
          <w:p w14:paraId="2B424528" w14:textId="77777777" w:rsidR="00280F7C" w:rsidRPr="002A63F7" w:rsidRDefault="00280F7C" w:rsidP="00280F7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2A63F7">
              <w:rPr>
                <w:color w:val="000000"/>
                <w:sz w:val="28"/>
                <w:szCs w:val="28"/>
              </w:rPr>
              <w:t xml:space="preserve">Что записано в этих столбцах? </w:t>
            </w:r>
          </w:p>
          <w:p w14:paraId="2863E6AD" w14:textId="77777777" w:rsidR="00280F7C" w:rsidRPr="002A63F7" w:rsidRDefault="00280F7C" w:rsidP="00280F7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2A63F7">
              <w:rPr>
                <w:color w:val="000000"/>
                <w:sz w:val="28"/>
                <w:szCs w:val="28"/>
              </w:rPr>
              <w:t>Имена людей – в 1-м столбике, а во 2-м столбике – отчества.</w:t>
            </w:r>
          </w:p>
          <w:p w14:paraId="1B9537D8" w14:textId="77777777" w:rsidR="00280F7C" w:rsidRDefault="00280F7C" w:rsidP="00280F7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-П</w:t>
            </w:r>
            <w:r w:rsidRPr="002A63F7">
              <w:rPr>
                <w:color w:val="000000"/>
                <w:sz w:val="28"/>
                <w:szCs w:val="28"/>
              </w:rPr>
              <w:t>опробуйте составить пары 1-го столбика со вторым</w:t>
            </w:r>
            <w:r>
              <w:rPr>
                <w:color w:val="000000"/>
                <w:sz w:val="28"/>
                <w:szCs w:val="28"/>
              </w:rPr>
              <w:t xml:space="preserve">, соединив стрелочками. </w:t>
            </w:r>
          </w:p>
          <w:p w14:paraId="468C0766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>-Давайте проверим. Отложите ручки</w:t>
            </w:r>
            <w:r w:rsidR="0096464E">
              <w:rPr>
                <w:color w:val="000000"/>
                <w:sz w:val="28"/>
                <w:szCs w:val="28"/>
              </w:rPr>
              <w:t>.</w:t>
            </w:r>
            <w:r w:rsidRPr="00280F7C">
              <w:rPr>
                <w:color w:val="000000"/>
                <w:sz w:val="28"/>
                <w:szCs w:val="28"/>
              </w:rPr>
              <w:t xml:space="preserve"> </w:t>
            </w:r>
          </w:p>
          <w:p w14:paraId="0504BB29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 xml:space="preserve">-Первое имя Виктор, с каким отчеством вы </w:t>
            </w:r>
            <w:r w:rsidRPr="00280F7C">
              <w:rPr>
                <w:color w:val="000000"/>
                <w:sz w:val="28"/>
                <w:szCs w:val="28"/>
              </w:rPr>
              <w:lastRenderedPageBreak/>
              <w:t xml:space="preserve">соединили? </w:t>
            </w:r>
            <w:r w:rsidRPr="0096464E">
              <w:rPr>
                <w:i/>
                <w:color w:val="000000"/>
                <w:sz w:val="28"/>
                <w:szCs w:val="28"/>
              </w:rPr>
              <w:t xml:space="preserve">(Викторович) </w:t>
            </w:r>
          </w:p>
          <w:p w14:paraId="218CC4FA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>-Поднимите сигнал зелёного цвета, если вы согласны с ответом, сигнал красного цвета, если вы не согласны.</w:t>
            </w:r>
          </w:p>
          <w:p w14:paraId="306D5D53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 xml:space="preserve">-Следующее имя Юрий, с каким отчеством вы соединили? </w:t>
            </w:r>
            <w:r w:rsidRPr="0096464E">
              <w:rPr>
                <w:i/>
                <w:color w:val="000000"/>
                <w:sz w:val="28"/>
                <w:szCs w:val="28"/>
              </w:rPr>
              <w:t>(Юрьевич)</w:t>
            </w:r>
            <w:r w:rsidRPr="00280F7C">
              <w:rPr>
                <w:color w:val="000000"/>
                <w:sz w:val="28"/>
                <w:szCs w:val="28"/>
              </w:rPr>
              <w:t xml:space="preserve"> </w:t>
            </w:r>
          </w:p>
          <w:p w14:paraId="6EA1FCF6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>-</w:t>
            </w:r>
            <w:r w:rsidR="0096464E">
              <w:rPr>
                <w:color w:val="000000"/>
                <w:sz w:val="28"/>
                <w:szCs w:val="28"/>
              </w:rPr>
              <w:t xml:space="preserve">Сигнализируйте. </w:t>
            </w:r>
          </w:p>
          <w:p w14:paraId="577251F7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 xml:space="preserve">-Следующее имя Алексей, с каким отчеством вы соединили? </w:t>
            </w:r>
            <w:r w:rsidRPr="0096464E">
              <w:rPr>
                <w:i/>
                <w:color w:val="000000"/>
                <w:sz w:val="28"/>
                <w:szCs w:val="28"/>
              </w:rPr>
              <w:t>(Алексеевич)</w:t>
            </w:r>
            <w:r w:rsidRPr="00280F7C">
              <w:rPr>
                <w:color w:val="000000"/>
                <w:sz w:val="28"/>
                <w:szCs w:val="28"/>
              </w:rPr>
              <w:t xml:space="preserve"> </w:t>
            </w:r>
          </w:p>
          <w:p w14:paraId="57BF6073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>-</w:t>
            </w:r>
            <w:r w:rsidR="0096464E">
              <w:rPr>
                <w:color w:val="000000"/>
                <w:sz w:val="28"/>
                <w:szCs w:val="28"/>
              </w:rPr>
              <w:t xml:space="preserve"> Сигнализируйте.</w:t>
            </w:r>
          </w:p>
          <w:p w14:paraId="63E3EEF2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 xml:space="preserve">-А какую ловушку я вам приготовила? Какое имя осталось? </w:t>
            </w:r>
            <w:r w:rsidRPr="0096464E">
              <w:rPr>
                <w:i/>
                <w:color w:val="000000"/>
                <w:sz w:val="28"/>
                <w:szCs w:val="28"/>
              </w:rPr>
              <w:t xml:space="preserve">(Ирина) </w:t>
            </w:r>
          </w:p>
          <w:p w14:paraId="3A52AB95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 xml:space="preserve">-А почему? </w:t>
            </w:r>
            <w:r w:rsidR="0096464E" w:rsidRPr="0096464E">
              <w:rPr>
                <w:i/>
                <w:color w:val="000000"/>
                <w:sz w:val="28"/>
                <w:szCs w:val="28"/>
              </w:rPr>
              <w:t>(</w:t>
            </w:r>
            <w:r w:rsidRPr="0096464E">
              <w:rPr>
                <w:i/>
                <w:color w:val="000000"/>
                <w:sz w:val="28"/>
                <w:szCs w:val="28"/>
              </w:rPr>
              <w:t>Ирина – женское имя, Игоревич – отче</w:t>
            </w:r>
            <w:r w:rsidR="0096464E" w:rsidRPr="0096464E">
              <w:rPr>
                <w:i/>
                <w:color w:val="000000"/>
                <w:sz w:val="28"/>
                <w:szCs w:val="28"/>
              </w:rPr>
              <w:t>ство, образовано от имени Игорь)</w:t>
            </w:r>
            <w:r w:rsidR="0096464E">
              <w:rPr>
                <w:color w:val="000000"/>
                <w:sz w:val="28"/>
                <w:szCs w:val="28"/>
              </w:rPr>
              <w:t xml:space="preserve"> </w:t>
            </w:r>
          </w:p>
          <w:p w14:paraId="108D3BAA" w14:textId="77777777" w:rsidR="00280F7C" w:rsidRPr="00280F7C" w:rsidRDefault="00280F7C" w:rsidP="00280F7C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>-</w:t>
            </w:r>
            <w:r w:rsidR="0096464E">
              <w:rPr>
                <w:color w:val="000000"/>
                <w:sz w:val="28"/>
                <w:szCs w:val="28"/>
              </w:rPr>
              <w:t>Таким образом, о</w:t>
            </w:r>
            <w:r w:rsidRPr="00280F7C">
              <w:rPr>
                <w:color w:val="000000"/>
                <w:sz w:val="28"/>
                <w:szCs w:val="28"/>
              </w:rPr>
              <w:t xml:space="preserve">т каких имён образуется отчество? </w:t>
            </w:r>
            <w:r w:rsidR="0096464E" w:rsidRPr="0096464E">
              <w:rPr>
                <w:i/>
                <w:color w:val="000000"/>
                <w:sz w:val="28"/>
                <w:szCs w:val="28"/>
              </w:rPr>
              <w:t>(отчество образуется от мужских имен)</w:t>
            </w:r>
          </w:p>
          <w:p w14:paraId="153695A5" w14:textId="77777777" w:rsidR="00280F7C" w:rsidRPr="00280F7C" w:rsidRDefault="00280F7C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 w:rsidRPr="00280F7C">
              <w:rPr>
                <w:color w:val="000000"/>
                <w:sz w:val="28"/>
                <w:szCs w:val="28"/>
              </w:rPr>
              <w:t xml:space="preserve">-С какой буквы пишется? </w:t>
            </w:r>
            <w:r w:rsidRPr="0096464E">
              <w:rPr>
                <w:i/>
                <w:color w:val="000000"/>
                <w:sz w:val="28"/>
                <w:szCs w:val="28"/>
              </w:rPr>
              <w:t>(пишется с заглавной буквы)</w:t>
            </w:r>
          </w:p>
          <w:p w14:paraId="6A1786D9" w14:textId="77777777" w:rsidR="008D0542" w:rsidRDefault="008D0542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-Как уже известно, у каждого из нас </w:t>
            </w:r>
            <w:r w:rsidR="00547671">
              <w:rPr>
                <w:color w:val="000000"/>
                <w:sz w:val="28"/>
                <w:szCs w:val="28"/>
              </w:rPr>
              <w:t xml:space="preserve">есть </w:t>
            </w:r>
            <w:r>
              <w:rPr>
                <w:color w:val="000000"/>
                <w:sz w:val="28"/>
                <w:szCs w:val="28"/>
              </w:rPr>
              <w:t>имя, отечес</w:t>
            </w:r>
            <w:r w:rsidR="00547671">
              <w:rPr>
                <w:color w:val="000000"/>
                <w:sz w:val="28"/>
                <w:szCs w:val="28"/>
              </w:rPr>
              <w:t xml:space="preserve">тво. Но иногда бывает так, что имя и отчество у двух людей одинаковые, как же тогда можно их отличить? </w:t>
            </w:r>
            <w:r w:rsidR="00547671" w:rsidRPr="00547671">
              <w:rPr>
                <w:i/>
                <w:color w:val="000000"/>
                <w:sz w:val="28"/>
                <w:szCs w:val="28"/>
              </w:rPr>
              <w:t>(по фамилии)</w:t>
            </w:r>
            <w:r w:rsidR="00547671">
              <w:rPr>
                <w:color w:val="000000"/>
                <w:sz w:val="28"/>
                <w:szCs w:val="28"/>
              </w:rPr>
              <w:t xml:space="preserve"> </w:t>
            </w:r>
          </w:p>
          <w:p w14:paraId="239D1D9B" w14:textId="77777777" w:rsidR="00547671" w:rsidRDefault="00547671" w:rsidP="008D0542">
            <w:pPr>
              <w:tabs>
                <w:tab w:val="center" w:pos="297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-Верно, у каждого из нас есть ещё фамилия! </w:t>
            </w:r>
          </w:p>
          <w:p w14:paraId="5D8596ED" w14:textId="77777777" w:rsidR="00280F7C" w:rsidRDefault="00547671" w:rsidP="005476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-Ребята, </w:t>
            </w:r>
            <w:r w:rsidR="00697E83">
              <w:rPr>
                <w:color w:val="000000"/>
                <w:sz w:val="28"/>
                <w:szCs w:val="28"/>
              </w:rPr>
              <w:t xml:space="preserve">представляете, </w:t>
            </w:r>
            <w:r w:rsidRPr="00E56474">
              <w:rPr>
                <w:color w:val="000000"/>
                <w:sz w:val="28"/>
                <w:szCs w:val="28"/>
              </w:rPr>
              <w:t>первые фамилии</w:t>
            </w:r>
            <w:r>
              <w:rPr>
                <w:color w:val="000000"/>
                <w:sz w:val="28"/>
                <w:szCs w:val="28"/>
              </w:rPr>
              <w:t xml:space="preserve"> появились несколько сотен лет назад</w:t>
            </w:r>
            <w:r w:rsidRPr="00E56474">
              <w:rPr>
                <w:color w:val="000000"/>
                <w:sz w:val="28"/>
                <w:szCs w:val="28"/>
              </w:rPr>
              <w:t xml:space="preserve">. </w:t>
            </w:r>
          </w:p>
          <w:p w14:paraId="68FBF735" w14:textId="77777777" w:rsidR="00280F7C" w:rsidRDefault="00280F7C" w:rsidP="005476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-А что такое фамилия? </w:t>
            </w:r>
            <w:r w:rsidRPr="00280F7C">
              <w:rPr>
                <w:i/>
                <w:color w:val="000000"/>
                <w:sz w:val="28"/>
                <w:szCs w:val="28"/>
              </w:rPr>
              <w:t>(ответы детей)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2547A8C9" w14:textId="77777777" w:rsidR="0058720B" w:rsidRPr="0058720B" w:rsidRDefault="0058720B" w:rsidP="00547671">
            <w:pPr>
              <w:rPr>
                <w:b/>
                <w:color w:val="000000"/>
                <w:sz w:val="28"/>
                <w:szCs w:val="28"/>
              </w:rPr>
            </w:pPr>
            <w:r w:rsidRPr="0058720B">
              <w:rPr>
                <w:b/>
                <w:color w:val="000000"/>
                <w:sz w:val="28"/>
                <w:szCs w:val="28"/>
                <w:highlight w:val="yellow"/>
              </w:rPr>
              <w:t>Слайд 5</w:t>
            </w:r>
          </w:p>
          <w:p w14:paraId="4922FC83" w14:textId="77777777" w:rsidR="00697E83" w:rsidRPr="00F31ACF" w:rsidRDefault="00547671" w:rsidP="005476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280F7C" w:rsidRPr="00E56474">
              <w:rPr>
                <w:color w:val="000000"/>
                <w:sz w:val="28"/>
                <w:szCs w:val="28"/>
              </w:rPr>
              <w:t xml:space="preserve">Слово "фамилия" означает семья. </w:t>
            </w:r>
            <w:r>
              <w:rPr>
                <w:color w:val="000000"/>
                <w:sz w:val="28"/>
                <w:szCs w:val="28"/>
              </w:rPr>
              <w:t>Многие ф</w:t>
            </w:r>
            <w:r w:rsidRPr="00E56474">
              <w:rPr>
                <w:color w:val="000000"/>
                <w:sz w:val="28"/>
                <w:szCs w:val="28"/>
              </w:rPr>
              <w:t xml:space="preserve">амилии имеют свою историю. </w:t>
            </w:r>
            <w:r w:rsidR="00697E83">
              <w:rPr>
                <w:color w:val="000000"/>
                <w:sz w:val="28"/>
                <w:szCs w:val="28"/>
              </w:rPr>
              <w:t xml:space="preserve">Например, </w:t>
            </w:r>
            <w:r w:rsidRPr="00E56474">
              <w:rPr>
                <w:color w:val="000000"/>
                <w:sz w:val="28"/>
                <w:szCs w:val="28"/>
              </w:rPr>
              <w:t xml:space="preserve">некоторые говорят о профессии – </w:t>
            </w:r>
            <w:r w:rsidR="00697E83">
              <w:rPr>
                <w:color w:val="000000"/>
                <w:sz w:val="28"/>
                <w:szCs w:val="28"/>
              </w:rPr>
              <w:t xml:space="preserve">Гончаровы. Также </w:t>
            </w:r>
            <w:r w:rsidRPr="00E56474">
              <w:rPr>
                <w:color w:val="000000"/>
                <w:sz w:val="28"/>
                <w:szCs w:val="28"/>
              </w:rPr>
              <w:t>есть фамилии, которые образовались от названий животных: Зайцев, Медведев.  Некоторые фамилии возникали от места жительства – Москвичев, Питерцев</w:t>
            </w:r>
            <w:r w:rsidR="00697E83">
              <w:rPr>
                <w:color w:val="000000"/>
                <w:sz w:val="28"/>
                <w:szCs w:val="28"/>
              </w:rPr>
              <w:t xml:space="preserve">. </w:t>
            </w:r>
          </w:p>
          <w:p w14:paraId="5E3E1118" w14:textId="77777777" w:rsidR="0096464E" w:rsidRPr="0096464E" w:rsidRDefault="0096464E" w:rsidP="00547671">
            <w:pPr>
              <w:rPr>
                <w:color w:val="000000"/>
                <w:sz w:val="28"/>
                <w:szCs w:val="28"/>
              </w:rPr>
            </w:pPr>
            <w:r w:rsidRPr="0096464E">
              <w:rPr>
                <w:color w:val="000000"/>
                <w:sz w:val="28"/>
                <w:szCs w:val="28"/>
              </w:rPr>
              <w:t xml:space="preserve">-Ниже таблицы, у вас есть поле для записи, запишите свою фамилию один раз, начиная с красной строки. </w:t>
            </w:r>
          </w:p>
          <w:p w14:paraId="0E22A7F4" w14:textId="77777777" w:rsidR="0096464E" w:rsidRDefault="0096464E" w:rsidP="00547671">
            <w:pPr>
              <w:rPr>
                <w:i/>
                <w:color w:val="000000"/>
                <w:sz w:val="28"/>
                <w:szCs w:val="28"/>
              </w:rPr>
            </w:pPr>
            <w:r w:rsidRPr="0096464E">
              <w:rPr>
                <w:color w:val="000000"/>
                <w:sz w:val="28"/>
                <w:szCs w:val="28"/>
              </w:rPr>
              <w:t>-С какой буквы начнёте писать?</w:t>
            </w:r>
            <w:r>
              <w:rPr>
                <w:i/>
                <w:color w:val="000000"/>
                <w:sz w:val="28"/>
                <w:szCs w:val="28"/>
              </w:rPr>
              <w:t xml:space="preserve"> (с заглавной) </w:t>
            </w:r>
          </w:p>
          <w:p w14:paraId="6291F423" w14:textId="77777777" w:rsidR="00800CC2" w:rsidRDefault="006F692B" w:rsidP="00547671">
            <w:pPr>
              <w:rPr>
                <w:color w:val="000000"/>
                <w:sz w:val="28"/>
                <w:szCs w:val="28"/>
              </w:rPr>
            </w:pPr>
            <w:r w:rsidRPr="006F692B">
              <w:rPr>
                <w:color w:val="000000"/>
                <w:sz w:val="28"/>
                <w:szCs w:val="28"/>
              </w:rPr>
              <w:t>-А сейчас я предлагаю вам выполнить следующий шаг.</w:t>
            </w:r>
          </w:p>
          <w:p w14:paraId="144FBAE9" w14:textId="77777777" w:rsidR="00800CC2" w:rsidRDefault="00800CC2" w:rsidP="005476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-Давайте приготовим руки и покажем, как мы едем на поезде. </w:t>
            </w:r>
          </w:p>
          <w:p w14:paraId="51C2281A" w14:textId="77777777" w:rsidR="006F692B" w:rsidRDefault="00800CC2" w:rsidP="005476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-Вот мы и прибыли к выполнению следующего шага. </w:t>
            </w:r>
            <w:r w:rsidR="006F692B" w:rsidRPr="006F692B">
              <w:rPr>
                <w:color w:val="000000"/>
                <w:sz w:val="28"/>
                <w:szCs w:val="28"/>
              </w:rPr>
              <w:t xml:space="preserve">Света, выходи к доске, переверни лист, давайте узнаем, что нас ждёт. </w:t>
            </w:r>
            <w:r w:rsidR="00F31ACF">
              <w:rPr>
                <w:color w:val="000000"/>
                <w:sz w:val="28"/>
                <w:szCs w:val="28"/>
              </w:rPr>
              <w:t xml:space="preserve"> </w:t>
            </w:r>
          </w:p>
          <w:p w14:paraId="208954C6" w14:textId="77777777" w:rsidR="00E13E53" w:rsidRPr="00E13E53" w:rsidRDefault="00E13E53" w:rsidP="00547671">
            <w:pPr>
              <w:rPr>
                <w:b/>
                <w:color w:val="000000"/>
                <w:sz w:val="28"/>
                <w:szCs w:val="28"/>
              </w:rPr>
            </w:pPr>
            <w:r w:rsidRPr="00E13E53">
              <w:rPr>
                <w:b/>
                <w:color w:val="000000"/>
                <w:sz w:val="28"/>
                <w:szCs w:val="28"/>
                <w:highlight w:val="yellow"/>
              </w:rPr>
              <w:t>Слайд 6</w:t>
            </w:r>
            <w:r w:rsidRPr="00E13E53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14:paraId="4F85F5E9" w14:textId="77777777" w:rsidR="006F692B" w:rsidRPr="006F692B" w:rsidRDefault="006F692B" w:rsidP="00547671">
            <w:pPr>
              <w:rPr>
                <w:b/>
                <w:i/>
                <w:color w:val="000000"/>
                <w:sz w:val="28"/>
                <w:szCs w:val="28"/>
              </w:rPr>
            </w:pPr>
            <w:r w:rsidRPr="006F692B">
              <w:rPr>
                <w:b/>
                <w:i/>
                <w:color w:val="000000"/>
                <w:sz w:val="28"/>
                <w:szCs w:val="28"/>
              </w:rPr>
              <w:t xml:space="preserve">2)Познакомиться с именем собственным и нарицательным. </w:t>
            </w:r>
          </w:p>
          <w:p w14:paraId="6137DE82" w14:textId="77777777" w:rsidR="0096464E" w:rsidRPr="0096464E" w:rsidRDefault="00697E83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-Все мы с вами разные, но у каждого из нас есть имя, фамилия и отчество. </w:t>
            </w:r>
          </w:p>
          <w:p w14:paraId="37600C86" w14:textId="77777777" w:rsidR="0096464E" w:rsidRPr="00894A33" w:rsidRDefault="0096464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-А какой частью речи они являются? </w:t>
            </w:r>
            <w:r w:rsidRPr="00393913">
              <w:rPr>
                <w:i/>
                <w:color w:val="000000"/>
                <w:sz w:val="28"/>
                <w:szCs w:val="28"/>
                <w:highlight w:val="darkGray"/>
              </w:rPr>
              <w:t xml:space="preserve">(именем </w:t>
            </w:r>
            <w:r w:rsidRPr="00393913">
              <w:rPr>
                <w:i/>
                <w:color w:val="000000"/>
                <w:sz w:val="28"/>
                <w:szCs w:val="28"/>
                <w:highlight w:val="darkGray"/>
              </w:rPr>
              <w:lastRenderedPageBreak/>
              <w:t>существительным)</w:t>
            </w:r>
            <w:r w:rsidRPr="00894A33">
              <w:rPr>
                <w:i/>
                <w:color w:val="000000"/>
                <w:sz w:val="28"/>
                <w:szCs w:val="28"/>
              </w:rPr>
              <w:t xml:space="preserve"> </w:t>
            </w:r>
          </w:p>
          <w:p w14:paraId="7ACD4EB6" w14:textId="77777777" w:rsidR="0096464E" w:rsidRDefault="0096464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-Верно, ребята, имя, отчество и фамилия являются именем существительным. </w:t>
            </w:r>
          </w:p>
          <w:p w14:paraId="31519ABF" w14:textId="77777777" w:rsidR="0096464E" w:rsidRDefault="0096464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Имена существительные подразделяются на две группы: собственные и нарицательные. </w:t>
            </w:r>
          </w:p>
          <w:p w14:paraId="22AA6A54" w14:textId="77777777" w:rsidR="009E5D9E" w:rsidRPr="009E5D9E" w:rsidRDefault="009E5D9E" w:rsidP="0096464E">
            <w:pPr>
              <w:rPr>
                <w:i/>
                <w:color w:val="000000"/>
                <w:sz w:val="28"/>
                <w:szCs w:val="28"/>
              </w:rPr>
            </w:pPr>
            <w:r w:rsidRPr="009E5D9E">
              <w:rPr>
                <w:i/>
                <w:color w:val="000000"/>
                <w:sz w:val="28"/>
                <w:szCs w:val="28"/>
              </w:rPr>
              <w:t xml:space="preserve">(на доске появляется начало схемы) </w:t>
            </w:r>
          </w:p>
          <w:p w14:paraId="7EBDE34A" w14:textId="77777777" w:rsidR="0058720B" w:rsidRDefault="0096464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-Собственные обозначают то, что п</w:t>
            </w:r>
            <w:r w:rsidR="0058720B">
              <w:rPr>
                <w:color w:val="000000"/>
                <w:sz w:val="28"/>
                <w:szCs w:val="28"/>
              </w:rPr>
              <w:t xml:space="preserve">ринадлежит только мне, например, </w:t>
            </w:r>
            <w:r>
              <w:rPr>
                <w:color w:val="000000"/>
                <w:sz w:val="28"/>
                <w:szCs w:val="28"/>
              </w:rPr>
              <w:t>имя</w:t>
            </w:r>
            <w:r w:rsidR="0058720B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и пишутся</w:t>
            </w:r>
            <w:r w:rsidR="0058720B">
              <w:rPr>
                <w:color w:val="000000"/>
                <w:sz w:val="28"/>
                <w:szCs w:val="28"/>
              </w:rPr>
              <w:t xml:space="preserve"> данные слова</w:t>
            </w:r>
            <w:r>
              <w:rPr>
                <w:color w:val="000000"/>
                <w:sz w:val="28"/>
                <w:szCs w:val="28"/>
              </w:rPr>
              <w:t xml:space="preserve"> всегда с заглавной буквы. </w:t>
            </w:r>
          </w:p>
          <w:p w14:paraId="55C598B9" w14:textId="77777777" w:rsidR="0096464E" w:rsidRDefault="0058720B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96464E">
              <w:rPr>
                <w:color w:val="000000"/>
                <w:sz w:val="28"/>
                <w:szCs w:val="28"/>
              </w:rPr>
              <w:t xml:space="preserve">К нарицательным относятся те слова, которые не имеют какой-либо принадлежности, и пишутся как с заглавной, так и со строчной буквы. </w:t>
            </w:r>
          </w:p>
          <w:p w14:paraId="1880E161" w14:textId="77777777" w:rsidR="009E5D9E" w:rsidRPr="009E5D9E" w:rsidRDefault="009E5D9E" w:rsidP="0096464E">
            <w:pPr>
              <w:rPr>
                <w:i/>
                <w:color w:val="000000"/>
                <w:sz w:val="28"/>
                <w:szCs w:val="28"/>
              </w:rPr>
            </w:pPr>
            <w:r w:rsidRPr="009E5D9E">
              <w:rPr>
                <w:i/>
                <w:color w:val="000000"/>
                <w:sz w:val="28"/>
                <w:szCs w:val="28"/>
              </w:rPr>
              <w:t xml:space="preserve">(появляется аншлаг на доске) </w:t>
            </w:r>
          </w:p>
          <w:p w14:paraId="2352F67F" w14:textId="77777777" w:rsidR="009E5D9E" w:rsidRDefault="009E5D9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-Как вы думаете, если имя относится к имени собственному, то к какой группе будут относиться отчество и фамилия? </w:t>
            </w:r>
            <w:r w:rsidRPr="009E5D9E">
              <w:rPr>
                <w:i/>
                <w:color w:val="000000"/>
                <w:sz w:val="28"/>
                <w:szCs w:val="28"/>
              </w:rPr>
              <w:t>(к именам собственным)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40C718B7" w14:textId="77777777" w:rsidR="009E5D9E" w:rsidRPr="00800CC2" w:rsidRDefault="0058720B" w:rsidP="0096464E">
            <w:pPr>
              <w:rPr>
                <w:i/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-Почему? </w:t>
            </w:r>
            <w:r w:rsidRPr="00800CC2">
              <w:rPr>
                <w:i/>
                <w:sz w:val="28"/>
                <w:szCs w:val="28"/>
              </w:rPr>
              <w:t>(</w:t>
            </w:r>
            <w:r w:rsidR="00C01E27" w:rsidRPr="00800CC2">
              <w:rPr>
                <w:i/>
                <w:sz w:val="28"/>
                <w:szCs w:val="28"/>
              </w:rPr>
              <w:t>принадлежат конкретному человеку</w:t>
            </w:r>
            <w:r w:rsidRPr="00800CC2">
              <w:rPr>
                <w:i/>
                <w:sz w:val="28"/>
                <w:szCs w:val="28"/>
              </w:rPr>
              <w:t>)</w:t>
            </w:r>
          </w:p>
          <w:p w14:paraId="310BEF43" w14:textId="77777777" w:rsidR="0096464E" w:rsidRDefault="0096464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-Давайте сравним наш вывод с выводом в учебнике. Откройте учебник на с. 52, найдите правило в рамке. Прочитайте его про себя. </w:t>
            </w:r>
          </w:p>
          <w:p w14:paraId="31E69B75" w14:textId="77777777" w:rsidR="0096464E" w:rsidRPr="00894A33" w:rsidRDefault="0096464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-Совпал ли наш вывод с выводом в учебнике? </w:t>
            </w:r>
            <w:r w:rsidRPr="0058720B">
              <w:rPr>
                <w:i/>
                <w:color w:val="000000"/>
                <w:sz w:val="28"/>
                <w:szCs w:val="28"/>
              </w:rPr>
              <w:t>(да)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76E6A13B" w14:textId="77777777" w:rsidR="0058720B" w:rsidRDefault="0096464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-Работая в парах ещё раз проговорите, что относится к собственным именам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существительным и с какой буквы они пишутся. Сначала говорит первый вариант, затем второй. </w:t>
            </w:r>
          </w:p>
          <w:p w14:paraId="08C44A73" w14:textId="77777777" w:rsidR="009E5D9E" w:rsidRDefault="0096464E" w:rsidP="0096464E">
            <w:pPr>
              <w:rPr>
                <w:color w:val="000000"/>
                <w:sz w:val="28"/>
                <w:szCs w:val="28"/>
              </w:rPr>
            </w:pPr>
            <w:r w:rsidRPr="00894A33">
              <w:rPr>
                <w:color w:val="000000"/>
                <w:sz w:val="28"/>
                <w:szCs w:val="28"/>
              </w:rPr>
              <w:t xml:space="preserve">-А сейчас я предлагаю вам поиграть в игру «Путаница». </w:t>
            </w:r>
            <w:r w:rsidR="009E5D9E">
              <w:rPr>
                <w:color w:val="000000"/>
                <w:sz w:val="28"/>
                <w:szCs w:val="28"/>
              </w:rPr>
              <w:t xml:space="preserve">Для этого встаньте со своих мест, отодвиньте всё лишнее, стулья задвиньте. </w:t>
            </w:r>
          </w:p>
          <w:p w14:paraId="6D68D48C" w14:textId="77777777" w:rsidR="0096464E" w:rsidRDefault="009E5D9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96464E" w:rsidRPr="00894A33">
              <w:rPr>
                <w:color w:val="000000"/>
                <w:sz w:val="28"/>
                <w:szCs w:val="28"/>
              </w:rPr>
              <w:t xml:space="preserve">Я буду говорить вам слова, если оно относится к имени собственному, то вы хлопаете один раз, если не относится, то топните ногой один раз. </w:t>
            </w:r>
          </w:p>
          <w:p w14:paraId="69AEF698" w14:textId="77777777" w:rsidR="0096464E" w:rsidRDefault="009E5D9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-Поднимите руку, кому </w:t>
            </w:r>
            <w:r w:rsidR="0096464E">
              <w:rPr>
                <w:color w:val="000000"/>
                <w:sz w:val="28"/>
                <w:szCs w:val="28"/>
              </w:rPr>
              <w:t xml:space="preserve">понятны правила игры? </w:t>
            </w:r>
          </w:p>
          <w:p w14:paraId="7837093F" w14:textId="77777777" w:rsidR="0096464E" w:rsidRPr="00894A33" w:rsidRDefault="0096464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894A33">
              <w:rPr>
                <w:color w:val="000000"/>
                <w:sz w:val="28"/>
                <w:szCs w:val="28"/>
              </w:rPr>
              <w:t xml:space="preserve">Тогда начнём: </w:t>
            </w:r>
          </w:p>
          <w:p w14:paraId="726AA288" w14:textId="77777777" w:rsidR="0096464E" w:rsidRPr="00393913" w:rsidRDefault="0096464E" w:rsidP="0096464E">
            <w:pPr>
              <w:pStyle w:val="af6"/>
              <w:numPr>
                <w:ilvl w:val="0"/>
                <w:numId w:val="19"/>
              </w:num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939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Саша (хлопаем)</w:t>
            </w:r>
          </w:p>
          <w:p w14:paraId="7FEA23ED" w14:textId="77777777" w:rsidR="0096464E" w:rsidRPr="00393913" w:rsidRDefault="0096464E" w:rsidP="0096464E">
            <w:pPr>
              <w:pStyle w:val="af6"/>
              <w:numPr>
                <w:ilvl w:val="0"/>
                <w:numId w:val="19"/>
              </w:num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939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Степанова (хлопаем)</w:t>
            </w:r>
          </w:p>
          <w:p w14:paraId="54714A49" w14:textId="77777777" w:rsidR="0096464E" w:rsidRPr="00393913" w:rsidRDefault="0096464E" w:rsidP="0096464E">
            <w:pPr>
              <w:pStyle w:val="af6"/>
              <w:numPr>
                <w:ilvl w:val="0"/>
                <w:numId w:val="19"/>
              </w:num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939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Свёкла (топаем)</w:t>
            </w:r>
          </w:p>
          <w:p w14:paraId="193BB0DB" w14:textId="77777777" w:rsidR="0096464E" w:rsidRPr="00393913" w:rsidRDefault="0096464E" w:rsidP="0096464E">
            <w:pPr>
              <w:pStyle w:val="af6"/>
              <w:numPr>
                <w:ilvl w:val="0"/>
                <w:numId w:val="19"/>
              </w:num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939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Карандаш (топаем) </w:t>
            </w:r>
          </w:p>
          <w:p w14:paraId="21FC8F56" w14:textId="77777777" w:rsidR="0096464E" w:rsidRPr="00393913" w:rsidRDefault="0096464E" w:rsidP="0096464E">
            <w:pPr>
              <w:pStyle w:val="af6"/>
              <w:numPr>
                <w:ilvl w:val="0"/>
                <w:numId w:val="19"/>
              </w:num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939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Виктория (хлопаем)</w:t>
            </w:r>
          </w:p>
          <w:p w14:paraId="71139E8C" w14:textId="77777777" w:rsidR="0096464E" w:rsidRPr="00393913" w:rsidRDefault="0096464E" w:rsidP="0096464E">
            <w:pPr>
              <w:pStyle w:val="af6"/>
              <w:numPr>
                <w:ilvl w:val="0"/>
                <w:numId w:val="19"/>
              </w:num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3939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Альбертовна (хлопаем)</w:t>
            </w:r>
          </w:p>
          <w:p w14:paraId="18B64591" w14:textId="77777777" w:rsidR="0096464E" w:rsidRPr="00393913" w:rsidRDefault="0096464E" w:rsidP="0096464E">
            <w:pPr>
              <w:pStyle w:val="af6"/>
              <w:numPr>
                <w:ilvl w:val="0"/>
                <w:numId w:val="19"/>
              </w:numPr>
              <w:rPr>
                <w:i/>
                <w:color w:val="000000"/>
                <w:sz w:val="28"/>
                <w:szCs w:val="28"/>
              </w:rPr>
            </w:pPr>
            <w:r w:rsidRPr="0039391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Мука (топаем)</w:t>
            </w:r>
          </w:p>
          <w:p w14:paraId="239783F3" w14:textId="77777777" w:rsidR="009E5D9E" w:rsidRDefault="0096464E" w:rsidP="009646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-Отлично справились!</w:t>
            </w:r>
            <w:r w:rsidR="009E5D9E">
              <w:rPr>
                <w:color w:val="000000"/>
                <w:sz w:val="28"/>
                <w:szCs w:val="28"/>
              </w:rPr>
              <w:t xml:space="preserve"> Садитесь на свои места. </w:t>
            </w:r>
          </w:p>
          <w:p w14:paraId="06ADC491" w14:textId="77777777" w:rsidR="0096464E" w:rsidRDefault="0096464E" w:rsidP="00280F7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-А нам пора двигаться дальше. </w:t>
            </w:r>
          </w:p>
          <w:p w14:paraId="535AA67F" w14:textId="77777777" w:rsidR="00894A33" w:rsidRDefault="0096464E" w:rsidP="00894A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-Подготовили руки, показываем, как движется поезд, и едем дальше. </w:t>
            </w:r>
            <w:r w:rsidR="0058720B">
              <w:rPr>
                <w:color w:val="000000"/>
                <w:sz w:val="28"/>
                <w:szCs w:val="28"/>
              </w:rPr>
              <w:t xml:space="preserve">Ребята, а мы отправляемся на последнюю станцию. Подготовьте руки и поехали!  </w:t>
            </w:r>
          </w:p>
          <w:p w14:paraId="57B23C56" w14:textId="77777777" w:rsidR="0058720B" w:rsidRPr="0058720B" w:rsidRDefault="00E13E53" w:rsidP="00894A33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highlight w:val="yellow"/>
              </w:rPr>
              <w:t xml:space="preserve">Слайд </w:t>
            </w:r>
            <w:r>
              <w:rPr>
                <w:b/>
                <w:color w:val="000000"/>
                <w:sz w:val="28"/>
                <w:szCs w:val="28"/>
              </w:rPr>
              <w:t>7</w:t>
            </w:r>
            <w:r w:rsidR="0058720B" w:rsidRPr="0058720B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BC1A627" w14:textId="77777777" w:rsidR="00163F9D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Работа с презентацией. </w:t>
            </w:r>
          </w:p>
          <w:p w14:paraId="7F100A1E" w14:textId="77777777" w:rsidR="001B7804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фронтальной работы. </w:t>
            </w:r>
          </w:p>
          <w:p w14:paraId="25612D17" w14:textId="77777777" w:rsidR="001B7804" w:rsidRPr="00A34D90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Задаёт вопросы.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0B9F81" w14:textId="77777777" w:rsidR="00163F9D" w:rsidRDefault="001B7804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Работают с презентацией, выполняют задания устно и письменно в дневнике путешественника.</w:t>
            </w:r>
          </w:p>
          <w:p w14:paraId="04F2CAAB" w14:textId="77777777" w:rsidR="001B7804" w:rsidRPr="00A34D90" w:rsidRDefault="001B7804" w:rsidP="001B78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Отвечают на вопросы учителя, </w:t>
            </w:r>
            <w:r>
              <w:rPr>
                <w:color w:val="000000"/>
                <w:sz w:val="28"/>
                <w:szCs w:val="28"/>
              </w:rPr>
              <w:t xml:space="preserve">высказывают своё мнение.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55BB70" w14:textId="77777777" w:rsidR="00BE1F6F" w:rsidRPr="00A34D90" w:rsidRDefault="00BE1F6F" w:rsidP="00BE1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</w:t>
            </w:r>
            <w:r w:rsidRPr="00A34D90">
              <w:rPr>
                <w:sz w:val="28"/>
                <w:szCs w:val="28"/>
              </w:rPr>
              <w:t>ронтальные, парные, индивидуальные.</w:t>
            </w:r>
          </w:p>
          <w:p w14:paraId="0104B62C" w14:textId="77777777" w:rsidR="00163F9D" w:rsidRPr="00A34D90" w:rsidRDefault="00163F9D" w:rsidP="00BE1F6F">
            <w:pPr>
              <w:rPr>
                <w:color w:val="000000"/>
                <w:sz w:val="28"/>
                <w:szCs w:val="28"/>
              </w:rPr>
            </w:pPr>
          </w:p>
        </w:tc>
      </w:tr>
      <w:tr w:rsidR="00163F9D" w:rsidRPr="00A34D90" w14:paraId="7C2522AA" w14:textId="77777777" w:rsidTr="0001449D">
        <w:trPr>
          <w:trHeight w:val="41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BF67" w14:textId="77777777" w:rsidR="00163F9D" w:rsidRPr="00393913" w:rsidRDefault="00163F9D" w:rsidP="004D5646">
            <w:pPr>
              <w:rPr>
                <w:b/>
                <w:color w:val="000000"/>
                <w:sz w:val="28"/>
                <w:szCs w:val="28"/>
              </w:rPr>
            </w:pPr>
            <w:r w:rsidRPr="00393913">
              <w:rPr>
                <w:b/>
                <w:color w:val="000000"/>
                <w:sz w:val="28"/>
                <w:szCs w:val="28"/>
              </w:rPr>
              <w:lastRenderedPageBreak/>
              <w:t>Первичное закрепление нового материала                          с проговариванием                   во внешней речи</w:t>
            </w:r>
          </w:p>
          <w:p w14:paraId="7FFFC9E3" w14:textId="77777777" w:rsidR="00163F9D" w:rsidRPr="00393913" w:rsidRDefault="00163F9D" w:rsidP="004D5646">
            <w:pPr>
              <w:rPr>
                <w:b/>
                <w:sz w:val="28"/>
                <w:szCs w:val="28"/>
              </w:rPr>
            </w:pPr>
            <w:r w:rsidRPr="00393913">
              <w:rPr>
                <w:b/>
                <w:sz w:val="28"/>
                <w:szCs w:val="28"/>
              </w:rPr>
              <w:t>(</w:t>
            </w:r>
            <w:proofErr w:type="spellStart"/>
            <w:r w:rsidRPr="00393913">
              <w:rPr>
                <w:b/>
                <w:sz w:val="28"/>
                <w:szCs w:val="28"/>
              </w:rPr>
              <w:t>операционально</w:t>
            </w:r>
            <w:proofErr w:type="spellEnd"/>
          </w:p>
          <w:p w14:paraId="12F10E8A" w14:textId="77777777" w:rsidR="00163F9D" w:rsidRPr="00A34D90" w:rsidRDefault="00163F9D" w:rsidP="004D5646">
            <w:pPr>
              <w:rPr>
                <w:color w:val="000000"/>
                <w:sz w:val="28"/>
                <w:szCs w:val="28"/>
              </w:rPr>
            </w:pPr>
            <w:r w:rsidRPr="00393913">
              <w:rPr>
                <w:b/>
                <w:sz w:val="28"/>
                <w:szCs w:val="28"/>
              </w:rPr>
              <w:t>-деятельностный этап).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8E63" w14:textId="77777777" w:rsidR="0058720B" w:rsidRDefault="0058720B" w:rsidP="004D5646">
            <w:pPr>
              <w:rPr>
                <w:color w:val="000000"/>
                <w:sz w:val="28"/>
                <w:szCs w:val="28"/>
              </w:rPr>
            </w:pPr>
            <w:r w:rsidRPr="0058720B">
              <w:rPr>
                <w:b/>
                <w:color w:val="000000"/>
                <w:sz w:val="28"/>
                <w:szCs w:val="28"/>
                <w:highlight w:val="yellow"/>
              </w:rPr>
              <w:t xml:space="preserve">Слайд </w:t>
            </w:r>
            <w:r w:rsidR="00E13E53">
              <w:rPr>
                <w:b/>
                <w:color w:val="000000"/>
                <w:sz w:val="28"/>
                <w:szCs w:val="28"/>
              </w:rPr>
              <w:t>8</w:t>
            </w:r>
          </w:p>
          <w:p w14:paraId="36AE4608" w14:textId="77777777" w:rsidR="006F5C0F" w:rsidRDefault="006F5C0F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-Мы прибыли на </w:t>
            </w:r>
            <w:r w:rsidR="009E5D9E">
              <w:rPr>
                <w:color w:val="000000"/>
                <w:sz w:val="28"/>
                <w:szCs w:val="28"/>
              </w:rPr>
              <w:t xml:space="preserve">станцию </w:t>
            </w:r>
            <w:r>
              <w:rPr>
                <w:color w:val="000000"/>
                <w:sz w:val="28"/>
                <w:szCs w:val="28"/>
              </w:rPr>
              <w:t xml:space="preserve">«Сказочный герой». </w:t>
            </w:r>
          </w:p>
          <w:p w14:paraId="56C1611E" w14:textId="77777777" w:rsidR="008C4308" w:rsidRPr="0058720B" w:rsidRDefault="006F5C0F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-Ребята, </w:t>
            </w:r>
            <w:r w:rsidR="00C01E27">
              <w:rPr>
                <w:color w:val="000000"/>
                <w:sz w:val="28"/>
                <w:szCs w:val="28"/>
              </w:rPr>
              <w:t>к</w:t>
            </w:r>
            <w:r w:rsidR="008C4308" w:rsidRPr="0058720B">
              <w:rPr>
                <w:color w:val="000000"/>
                <w:sz w:val="28"/>
                <w:szCs w:val="28"/>
              </w:rPr>
              <w:t>аких сказочных героев вы знаете?</w:t>
            </w:r>
            <w:r w:rsidR="008C4308" w:rsidRPr="0058720B">
              <w:rPr>
                <w:i/>
                <w:color w:val="000000"/>
                <w:sz w:val="28"/>
                <w:szCs w:val="28"/>
              </w:rPr>
              <w:t xml:space="preserve"> (ответы детей) </w:t>
            </w:r>
          </w:p>
          <w:p w14:paraId="53B7AF4A" w14:textId="77777777" w:rsidR="003A6255" w:rsidRDefault="006F5C0F" w:rsidP="004D5646">
            <w:pPr>
              <w:rPr>
                <w:color w:val="000000"/>
                <w:sz w:val="28"/>
                <w:szCs w:val="28"/>
              </w:rPr>
            </w:pPr>
            <w:r w:rsidRPr="0058720B">
              <w:rPr>
                <w:color w:val="000000"/>
                <w:sz w:val="28"/>
                <w:szCs w:val="28"/>
              </w:rPr>
              <w:t>-</w:t>
            </w:r>
            <w:r w:rsidR="009E5D9E" w:rsidRPr="0058720B">
              <w:rPr>
                <w:color w:val="000000"/>
                <w:sz w:val="28"/>
                <w:szCs w:val="28"/>
              </w:rPr>
              <w:t>А сейчас давайте вспомним о письме, которое нам прислали сказочные герои, они просили, чтобы мы помогли им вспомнить</w:t>
            </w:r>
            <w:r w:rsidR="009E5D9E">
              <w:rPr>
                <w:color w:val="000000"/>
                <w:sz w:val="28"/>
                <w:szCs w:val="28"/>
              </w:rPr>
              <w:t xml:space="preserve"> свои име</w:t>
            </w:r>
            <w:r w:rsidR="0058720B">
              <w:rPr>
                <w:color w:val="000000"/>
                <w:sz w:val="28"/>
                <w:szCs w:val="28"/>
              </w:rPr>
              <w:t xml:space="preserve">на. </w:t>
            </w:r>
          </w:p>
          <w:p w14:paraId="48CC793B" w14:textId="77777777" w:rsidR="008C4308" w:rsidRDefault="003A6255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9E5D9E">
              <w:rPr>
                <w:color w:val="000000"/>
                <w:sz w:val="28"/>
                <w:szCs w:val="28"/>
              </w:rPr>
              <w:t xml:space="preserve">Для этого, </w:t>
            </w:r>
            <w:r w:rsidR="006F5C0F">
              <w:rPr>
                <w:color w:val="000000"/>
                <w:sz w:val="28"/>
                <w:szCs w:val="28"/>
              </w:rPr>
              <w:t xml:space="preserve">я предлагаю вам </w:t>
            </w:r>
            <w:r w:rsidR="001474E0">
              <w:rPr>
                <w:color w:val="000000"/>
                <w:sz w:val="28"/>
                <w:szCs w:val="28"/>
              </w:rPr>
              <w:t>ответить на</w:t>
            </w:r>
            <w:r w:rsidR="009E5D9E">
              <w:rPr>
                <w:color w:val="000000"/>
                <w:sz w:val="28"/>
                <w:szCs w:val="28"/>
              </w:rPr>
              <w:t xml:space="preserve"> несколько вопросов.  </w:t>
            </w:r>
            <w:r w:rsidR="008C4308">
              <w:rPr>
                <w:color w:val="000000"/>
                <w:sz w:val="28"/>
                <w:szCs w:val="28"/>
              </w:rPr>
              <w:t xml:space="preserve">Я задаю вопрос, а вы даёте ответ по поднятой руке. </w:t>
            </w:r>
          </w:p>
          <w:p w14:paraId="6753B3FB" w14:textId="77777777" w:rsidR="0058720B" w:rsidRDefault="0058720B" w:rsidP="004D5646">
            <w:pPr>
              <w:rPr>
                <w:color w:val="000000"/>
                <w:sz w:val="28"/>
                <w:szCs w:val="28"/>
              </w:rPr>
            </w:pPr>
            <w:r w:rsidRPr="00B00B26">
              <w:rPr>
                <w:b/>
                <w:color w:val="000000"/>
                <w:sz w:val="28"/>
                <w:szCs w:val="28"/>
                <w:highlight w:val="yellow"/>
              </w:rPr>
              <w:t xml:space="preserve">Слайд </w:t>
            </w:r>
            <w:r w:rsidR="00E13E53">
              <w:rPr>
                <w:b/>
                <w:color w:val="000000"/>
                <w:sz w:val="28"/>
                <w:szCs w:val="28"/>
              </w:rPr>
              <w:t>9</w:t>
            </w:r>
          </w:p>
          <w:p w14:paraId="112CA570" w14:textId="77777777" w:rsidR="006F5C0F" w:rsidRDefault="006F5C0F" w:rsidP="006F5C0F">
            <w:pPr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  <w:r w:rsidRPr="006F5C0F">
              <w:rPr>
                <w:color w:val="000000"/>
                <w:sz w:val="28"/>
                <w:szCs w:val="28"/>
              </w:rPr>
              <w:t>"В чашечке тюльпана на зелёном листике сидела девочка. Она была маленькая – маленькая, всего в один дюйм. Её так и проз</w:t>
            </w:r>
            <w:r>
              <w:rPr>
                <w:color w:val="000000"/>
                <w:sz w:val="28"/>
                <w:szCs w:val="28"/>
              </w:rPr>
              <w:t xml:space="preserve">вали … </w:t>
            </w:r>
            <w:r w:rsidRPr="00393913">
              <w:rPr>
                <w:i/>
                <w:color w:val="000000"/>
                <w:sz w:val="28"/>
                <w:szCs w:val="28"/>
                <w:highlight w:val="darkGray"/>
              </w:rPr>
              <w:t>(Дюймовочка; около 3 см)</w:t>
            </w:r>
          </w:p>
          <w:p w14:paraId="78D379D3" w14:textId="77777777" w:rsidR="009E5D9E" w:rsidRPr="009E5D9E" w:rsidRDefault="009E5D9E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-</w:t>
            </w:r>
            <w:r w:rsidRPr="009E5D9E">
              <w:rPr>
                <w:color w:val="000000"/>
                <w:sz w:val="28"/>
                <w:szCs w:val="28"/>
              </w:rPr>
              <w:t xml:space="preserve">А как называется произведение, в котором была Дюймовочка? </w:t>
            </w:r>
            <w:r w:rsidRPr="009E5D9E">
              <w:rPr>
                <w:i/>
                <w:color w:val="000000"/>
                <w:sz w:val="28"/>
                <w:szCs w:val="28"/>
              </w:rPr>
              <w:t>(Дюймовочка)</w:t>
            </w:r>
            <w:r w:rsidRPr="009E5D9E">
              <w:rPr>
                <w:color w:val="000000"/>
                <w:sz w:val="28"/>
                <w:szCs w:val="28"/>
              </w:rPr>
              <w:t xml:space="preserve"> </w:t>
            </w:r>
          </w:p>
          <w:p w14:paraId="63F58012" w14:textId="77777777" w:rsidR="004343C0" w:rsidRDefault="009E5D9E" w:rsidP="006F5C0F">
            <w:pPr>
              <w:rPr>
                <w:i/>
                <w:color w:val="000000"/>
                <w:sz w:val="28"/>
                <w:szCs w:val="28"/>
              </w:rPr>
            </w:pPr>
            <w:r w:rsidRPr="009E5D9E">
              <w:rPr>
                <w:color w:val="000000"/>
                <w:sz w:val="28"/>
                <w:szCs w:val="28"/>
              </w:rPr>
              <w:t xml:space="preserve">-Кто автор данного произведения? </w:t>
            </w:r>
            <w:r w:rsidRPr="009E5D9E">
              <w:rPr>
                <w:i/>
                <w:color w:val="000000"/>
                <w:sz w:val="28"/>
                <w:szCs w:val="28"/>
              </w:rPr>
              <w:t xml:space="preserve">(Ганс Христиан Андерсен) </w:t>
            </w:r>
          </w:p>
          <w:p w14:paraId="5C3F2C72" w14:textId="77777777" w:rsidR="0058720B" w:rsidRPr="004343C0" w:rsidRDefault="0058720B" w:rsidP="006F5C0F">
            <w:pPr>
              <w:rPr>
                <w:i/>
                <w:color w:val="000000"/>
                <w:sz w:val="28"/>
                <w:szCs w:val="28"/>
              </w:rPr>
            </w:pPr>
            <w:r w:rsidRPr="0058720B">
              <w:rPr>
                <w:b/>
                <w:color w:val="000000"/>
                <w:sz w:val="28"/>
                <w:szCs w:val="28"/>
                <w:highlight w:val="yellow"/>
              </w:rPr>
              <w:t>Слайд</w:t>
            </w:r>
            <w:r w:rsidR="00E13E53">
              <w:rPr>
                <w:b/>
                <w:color w:val="000000"/>
                <w:sz w:val="28"/>
                <w:szCs w:val="28"/>
                <w:highlight w:val="yellow"/>
              </w:rPr>
              <w:t xml:space="preserve"> 10</w:t>
            </w:r>
            <w:r w:rsidRPr="0058720B">
              <w:rPr>
                <w:b/>
                <w:color w:val="000000"/>
                <w:sz w:val="28"/>
                <w:szCs w:val="28"/>
                <w:highlight w:val="yellow"/>
              </w:rPr>
              <w:t xml:space="preserve"> </w:t>
            </w:r>
          </w:p>
          <w:p w14:paraId="7E98FF8E" w14:textId="77777777" w:rsidR="004343C0" w:rsidRPr="003A6255" w:rsidRDefault="004343C0" w:rsidP="006F5C0F">
            <w:pPr>
              <w:rPr>
                <w:color w:val="000000"/>
                <w:sz w:val="28"/>
                <w:szCs w:val="28"/>
              </w:rPr>
            </w:pPr>
            <w:r w:rsidRPr="003A6255">
              <w:rPr>
                <w:color w:val="000000"/>
                <w:sz w:val="28"/>
                <w:szCs w:val="28"/>
              </w:rPr>
              <w:t xml:space="preserve">-Отлично. Следующий вопрос: </w:t>
            </w:r>
          </w:p>
          <w:p w14:paraId="4E90EB3D" w14:textId="77777777" w:rsidR="006F5C0F" w:rsidRPr="003A6255" w:rsidRDefault="006F5C0F" w:rsidP="006F5C0F">
            <w:pPr>
              <w:rPr>
                <w:color w:val="000000"/>
                <w:sz w:val="28"/>
                <w:szCs w:val="28"/>
              </w:rPr>
            </w:pPr>
            <w:r w:rsidRPr="003A6255">
              <w:rPr>
                <w:color w:val="000000"/>
                <w:sz w:val="28"/>
                <w:szCs w:val="28"/>
              </w:rPr>
              <w:t>2) Он в Италии родился,</w:t>
            </w:r>
          </w:p>
          <w:p w14:paraId="289D585B" w14:textId="77777777" w:rsidR="006F5C0F" w:rsidRPr="006F5C0F" w:rsidRDefault="006F5C0F" w:rsidP="006F5C0F">
            <w:pPr>
              <w:rPr>
                <w:color w:val="000000"/>
                <w:sz w:val="28"/>
                <w:szCs w:val="28"/>
              </w:rPr>
            </w:pPr>
            <w:r w:rsidRPr="006F5C0F">
              <w:rPr>
                <w:color w:val="000000"/>
                <w:sz w:val="28"/>
                <w:szCs w:val="28"/>
              </w:rPr>
              <w:t>Он своей семьей гордился.</w:t>
            </w:r>
          </w:p>
          <w:p w14:paraId="375362B1" w14:textId="77777777" w:rsidR="006F5C0F" w:rsidRPr="006F5C0F" w:rsidRDefault="006F5C0F" w:rsidP="006F5C0F">
            <w:pPr>
              <w:rPr>
                <w:color w:val="000000"/>
                <w:sz w:val="28"/>
                <w:szCs w:val="28"/>
              </w:rPr>
            </w:pPr>
            <w:r w:rsidRPr="006F5C0F">
              <w:rPr>
                <w:color w:val="000000"/>
                <w:sz w:val="28"/>
                <w:szCs w:val="28"/>
              </w:rPr>
              <w:t>Он не просто мальчик-лук,</w:t>
            </w:r>
          </w:p>
          <w:p w14:paraId="14FDECA8" w14:textId="77777777" w:rsidR="006F5C0F" w:rsidRPr="006F5C0F" w:rsidRDefault="006F5C0F" w:rsidP="006F5C0F">
            <w:pPr>
              <w:rPr>
                <w:color w:val="000000"/>
                <w:sz w:val="28"/>
                <w:szCs w:val="28"/>
              </w:rPr>
            </w:pPr>
            <w:r w:rsidRPr="006F5C0F">
              <w:rPr>
                <w:color w:val="000000"/>
                <w:sz w:val="28"/>
                <w:szCs w:val="28"/>
              </w:rPr>
              <w:t>Он надежный верный друг.</w:t>
            </w:r>
          </w:p>
          <w:p w14:paraId="6C6CA007" w14:textId="77777777" w:rsidR="006F5C0F" w:rsidRDefault="006F5C0F" w:rsidP="006F5C0F">
            <w:pPr>
              <w:rPr>
                <w:color w:val="000000"/>
                <w:sz w:val="28"/>
                <w:szCs w:val="28"/>
              </w:rPr>
            </w:pPr>
            <w:r w:rsidRPr="00393913">
              <w:rPr>
                <w:color w:val="000000"/>
                <w:sz w:val="28"/>
                <w:szCs w:val="28"/>
                <w:highlight w:val="darkGray"/>
              </w:rPr>
              <w:t>(</w:t>
            </w:r>
            <w:r w:rsidRPr="00393913">
              <w:rPr>
                <w:i/>
                <w:color w:val="000000"/>
                <w:sz w:val="28"/>
                <w:szCs w:val="28"/>
                <w:highlight w:val="darkGray"/>
              </w:rPr>
              <w:t>Чиполлино</w:t>
            </w:r>
            <w:r w:rsidRPr="00393913">
              <w:rPr>
                <w:color w:val="000000"/>
                <w:sz w:val="28"/>
                <w:szCs w:val="28"/>
                <w:highlight w:val="darkGray"/>
              </w:rPr>
              <w:t>)</w:t>
            </w:r>
          </w:p>
          <w:p w14:paraId="1E4412D3" w14:textId="77777777" w:rsidR="004343C0" w:rsidRPr="009E5D9E" w:rsidRDefault="004343C0" w:rsidP="004343C0">
            <w:pPr>
              <w:rPr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lastRenderedPageBreak/>
              <w:t>-</w:t>
            </w:r>
            <w:r w:rsidRPr="009E5D9E">
              <w:rPr>
                <w:color w:val="000000"/>
                <w:sz w:val="28"/>
                <w:szCs w:val="28"/>
              </w:rPr>
              <w:t>А как называется произведени</w:t>
            </w:r>
            <w:r>
              <w:rPr>
                <w:color w:val="000000"/>
                <w:sz w:val="28"/>
                <w:szCs w:val="28"/>
              </w:rPr>
              <w:t>е, в котором был данный герой</w:t>
            </w:r>
            <w:r w:rsidRPr="009E5D9E">
              <w:rPr>
                <w:color w:val="000000"/>
                <w:sz w:val="28"/>
                <w:szCs w:val="28"/>
              </w:rPr>
              <w:t xml:space="preserve">? </w:t>
            </w:r>
            <w:r>
              <w:rPr>
                <w:i/>
                <w:color w:val="000000"/>
                <w:sz w:val="28"/>
                <w:szCs w:val="28"/>
              </w:rPr>
              <w:t xml:space="preserve">(Приключения </w:t>
            </w:r>
            <w:proofErr w:type="spellStart"/>
            <w:r>
              <w:rPr>
                <w:i/>
                <w:color w:val="000000"/>
                <w:sz w:val="28"/>
                <w:szCs w:val="28"/>
              </w:rPr>
              <w:t>Чипполино</w:t>
            </w:r>
            <w:proofErr w:type="spellEnd"/>
            <w:r w:rsidRPr="009E5D9E">
              <w:rPr>
                <w:i/>
                <w:color w:val="000000"/>
                <w:sz w:val="28"/>
                <w:szCs w:val="28"/>
              </w:rPr>
              <w:t>)</w:t>
            </w:r>
            <w:r w:rsidRPr="009E5D9E">
              <w:rPr>
                <w:color w:val="000000"/>
                <w:sz w:val="28"/>
                <w:szCs w:val="28"/>
              </w:rPr>
              <w:t xml:space="preserve"> </w:t>
            </w:r>
          </w:p>
          <w:p w14:paraId="3492D9E2" w14:textId="77777777" w:rsidR="004343C0" w:rsidRDefault="004343C0" w:rsidP="006F5C0F">
            <w:pPr>
              <w:rPr>
                <w:i/>
                <w:color w:val="000000"/>
                <w:sz w:val="28"/>
                <w:szCs w:val="28"/>
              </w:rPr>
            </w:pPr>
            <w:r w:rsidRPr="009E5D9E">
              <w:rPr>
                <w:color w:val="000000"/>
                <w:sz w:val="28"/>
                <w:szCs w:val="28"/>
              </w:rPr>
              <w:t xml:space="preserve">-Кто автор данного произведения? </w:t>
            </w:r>
            <w:r w:rsidRPr="009E5D9E">
              <w:rPr>
                <w:i/>
                <w:color w:val="000000"/>
                <w:sz w:val="28"/>
                <w:szCs w:val="28"/>
              </w:rPr>
              <w:t>(</w:t>
            </w:r>
            <w:r>
              <w:rPr>
                <w:i/>
                <w:color w:val="000000"/>
                <w:sz w:val="28"/>
                <w:szCs w:val="28"/>
              </w:rPr>
              <w:t>Джанни Родари</w:t>
            </w:r>
            <w:r w:rsidRPr="009E5D9E">
              <w:rPr>
                <w:i/>
                <w:color w:val="000000"/>
                <w:sz w:val="28"/>
                <w:szCs w:val="28"/>
              </w:rPr>
              <w:t xml:space="preserve">) </w:t>
            </w:r>
          </w:p>
          <w:p w14:paraId="00BD738B" w14:textId="77777777" w:rsidR="0058720B" w:rsidRPr="004343C0" w:rsidRDefault="0058720B" w:rsidP="006F5C0F">
            <w:pPr>
              <w:rPr>
                <w:i/>
                <w:color w:val="000000"/>
                <w:sz w:val="28"/>
                <w:szCs w:val="28"/>
              </w:rPr>
            </w:pPr>
            <w:r w:rsidRPr="0058720B">
              <w:rPr>
                <w:b/>
                <w:color w:val="000000"/>
                <w:sz w:val="28"/>
                <w:szCs w:val="28"/>
                <w:highlight w:val="yellow"/>
              </w:rPr>
              <w:t xml:space="preserve">Слайд </w:t>
            </w:r>
            <w:r w:rsidR="00B00B26" w:rsidRPr="00B00B26">
              <w:rPr>
                <w:b/>
                <w:color w:val="000000"/>
                <w:sz w:val="28"/>
                <w:szCs w:val="28"/>
                <w:highlight w:val="yellow"/>
              </w:rPr>
              <w:t>1</w:t>
            </w:r>
            <w:r w:rsidR="00E13E53">
              <w:rPr>
                <w:b/>
                <w:color w:val="000000"/>
                <w:sz w:val="28"/>
                <w:szCs w:val="28"/>
              </w:rPr>
              <w:t>1</w:t>
            </w:r>
          </w:p>
          <w:p w14:paraId="7F065710" w14:textId="77777777" w:rsidR="004343C0" w:rsidRPr="003A6255" w:rsidRDefault="004343C0" w:rsidP="006F5C0F">
            <w:pPr>
              <w:rPr>
                <w:color w:val="000000"/>
                <w:sz w:val="28"/>
                <w:szCs w:val="28"/>
              </w:rPr>
            </w:pPr>
            <w:r w:rsidRPr="003A6255">
              <w:rPr>
                <w:color w:val="000000"/>
                <w:sz w:val="28"/>
                <w:szCs w:val="28"/>
              </w:rPr>
              <w:t xml:space="preserve">-Отлично, следующий вопрос: </w:t>
            </w:r>
          </w:p>
          <w:p w14:paraId="3146EA2A" w14:textId="77777777" w:rsidR="006F5C0F" w:rsidRDefault="006F5C0F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</w:t>
            </w:r>
            <w:r w:rsidRPr="006F5C0F">
              <w:rPr>
                <w:color w:val="000000"/>
                <w:sz w:val="28"/>
                <w:szCs w:val="28"/>
              </w:rPr>
              <w:t xml:space="preserve">Длинноносый деревянный мальчик, вырезанный из полена папой Карло </w:t>
            </w:r>
            <w:r w:rsidRPr="00393913">
              <w:rPr>
                <w:i/>
                <w:color w:val="000000"/>
                <w:sz w:val="28"/>
                <w:szCs w:val="28"/>
                <w:highlight w:val="darkGray"/>
              </w:rPr>
              <w:t>(Буратино)</w:t>
            </w:r>
            <w:r w:rsidRPr="006F5C0F">
              <w:rPr>
                <w:color w:val="000000"/>
                <w:sz w:val="28"/>
                <w:szCs w:val="28"/>
              </w:rPr>
              <w:t xml:space="preserve"> </w:t>
            </w:r>
          </w:p>
          <w:p w14:paraId="08921B1D" w14:textId="77777777" w:rsidR="004343C0" w:rsidRPr="009E5D9E" w:rsidRDefault="004343C0" w:rsidP="004343C0">
            <w:pPr>
              <w:rPr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-</w:t>
            </w:r>
            <w:r w:rsidRPr="009E5D9E">
              <w:rPr>
                <w:color w:val="000000"/>
                <w:sz w:val="28"/>
                <w:szCs w:val="28"/>
              </w:rPr>
              <w:t>А как называется произведени</w:t>
            </w:r>
            <w:r>
              <w:rPr>
                <w:color w:val="000000"/>
                <w:sz w:val="28"/>
                <w:szCs w:val="28"/>
              </w:rPr>
              <w:t>е, в котором был данный герой</w:t>
            </w:r>
            <w:r w:rsidRPr="009E5D9E">
              <w:rPr>
                <w:color w:val="000000"/>
                <w:sz w:val="28"/>
                <w:szCs w:val="28"/>
              </w:rPr>
              <w:t xml:space="preserve">? </w:t>
            </w:r>
            <w:r w:rsidRPr="009E5D9E">
              <w:rPr>
                <w:i/>
                <w:color w:val="000000"/>
                <w:sz w:val="28"/>
                <w:szCs w:val="28"/>
              </w:rPr>
              <w:t>(</w:t>
            </w:r>
            <w:r>
              <w:rPr>
                <w:i/>
                <w:color w:val="000000"/>
                <w:sz w:val="28"/>
                <w:szCs w:val="28"/>
              </w:rPr>
              <w:t>Золотой ключик или Приключения Буратино</w:t>
            </w:r>
            <w:r w:rsidRPr="009E5D9E">
              <w:rPr>
                <w:i/>
                <w:color w:val="000000"/>
                <w:sz w:val="28"/>
                <w:szCs w:val="28"/>
              </w:rPr>
              <w:t>)</w:t>
            </w:r>
            <w:r w:rsidRPr="009E5D9E">
              <w:rPr>
                <w:color w:val="000000"/>
                <w:sz w:val="28"/>
                <w:szCs w:val="28"/>
              </w:rPr>
              <w:t xml:space="preserve"> </w:t>
            </w:r>
          </w:p>
          <w:p w14:paraId="6826D072" w14:textId="77777777" w:rsidR="004343C0" w:rsidRDefault="004343C0" w:rsidP="006F5C0F">
            <w:pPr>
              <w:rPr>
                <w:i/>
                <w:color w:val="000000"/>
                <w:sz w:val="28"/>
                <w:szCs w:val="28"/>
              </w:rPr>
            </w:pPr>
            <w:r w:rsidRPr="009E5D9E">
              <w:rPr>
                <w:color w:val="000000"/>
                <w:sz w:val="28"/>
                <w:szCs w:val="28"/>
              </w:rPr>
              <w:t xml:space="preserve">-Кто автор данного произведения? </w:t>
            </w:r>
            <w:r w:rsidRPr="009E5D9E">
              <w:rPr>
                <w:i/>
                <w:color w:val="000000"/>
                <w:sz w:val="28"/>
                <w:szCs w:val="28"/>
              </w:rPr>
              <w:t>(</w:t>
            </w:r>
            <w:r>
              <w:rPr>
                <w:i/>
                <w:color w:val="000000"/>
                <w:sz w:val="28"/>
                <w:szCs w:val="28"/>
              </w:rPr>
              <w:t>Алексей Толстой</w:t>
            </w:r>
            <w:r w:rsidRPr="009E5D9E">
              <w:rPr>
                <w:i/>
                <w:color w:val="000000"/>
                <w:sz w:val="28"/>
                <w:szCs w:val="28"/>
              </w:rPr>
              <w:t xml:space="preserve">) </w:t>
            </w:r>
          </w:p>
          <w:p w14:paraId="341785FF" w14:textId="77777777" w:rsidR="0058720B" w:rsidRDefault="0058720B" w:rsidP="006F5C0F">
            <w:pPr>
              <w:rPr>
                <w:i/>
                <w:color w:val="000000"/>
                <w:sz w:val="28"/>
                <w:szCs w:val="28"/>
              </w:rPr>
            </w:pPr>
            <w:r w:rsidRPr="0058720B">
              <w:rPr>
                <w:b/>
                <w:color w:val="000000"/>
                <w:sz w:val="28"/>
                <w:szCs w:val="28"/>
                <w:highlight w:val="yellow"/>
              </w:rPr>
              <w:t>Слайд</w:t>
            </w:r>
            <w:r w:rsidRPr="00B00B26">
              <w:rPr>
                <w:b/>
                <w:color w:val="000000"/>
                <w:sz w:val="28"/>
                <w:szCs w:val="28"/>
                <w:highlight w:val="yellow"/>
              </w:rPr>
              <w:t xml:space="preserve"> 1</w:t>
            </w:r>
            <w:r w:rsidR="00E13E53">
              <w:rPr>
                <w:b/>
                <w:color w:val="000000"/>
                <w:sz w:val="28"/>
                <w:szCs w:val="28"/>
              </w:rPr>
              <w:t>2</w:t>
            </w:r>
          </w:p>
          <w:p w14:paraId="057C66A6" w14:textId="77777777" w:rsidR="003A6255" w:rsidRPr="003A6255" w:rsidRDefault="003A6255" w:rsidP="006F5C0F">
            <w:pPr>
              <w:rPr>
                <w:color w:val="000000"/>
                <w:sz w:val="28"/>
                <w:szCs w:val="28"/>
              </w:rPr>
            </w:pPr>
            <w:r w:rsidRPr="003A6255">
              <w:rPr>
                <w:color w:val="000000"/>
                <w:sz w:val="28"/>
                <w:szCs w:val="28"/>
              </w:rPr>
              <w:t xml:space="preserve">-И последний вопрос: </w:t>
            </w:r>
          </w:p>
          <w:p w14:paraId="107AAE12" w14:textId="77777777" w:rsidR="003A6255" w:rsidRDefault="003A6255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Добрая, красивая девушка</w:t>
            </w:r>
            <w:r w:rsidRPr="003A6255">
              <w:rPr>
                <w:color w:val="000000"/>
                <w:sz w:val="28"/>
                <w:szCs w:val="28"/>
              </w:rPr>
              <w:t>, которая, несмотря на происки злой мачехи и сестер, оказалась на королевском балу, завоевала сердце принца и стала его женой.</w:t>
            </w:r>
          </w:p>
          <w:p w14:paraId="4D74B21E" w14:textId="77777777" w:rsidR="003A6255" w:rsidRPr="003A6255" w:rsidRDefault="003A6255" w:rsidP="006F5C0F">
            <w:pPr>
              <w:rPr>
                <w:i/>
                <w:color w:val="000000"/>
                <w:sz w:val="28"/>
                <w:szCs w:val="28"/>
              </w:rPr>
            </w:pPr>
            <w:r w:rsidRPr="003A6255">
              <w:rPr>
                <w:i/>
                <w:color w:val="000000"/>
                <w:sz w:val="28"/>
                <w:szCs w:val="28"/>
              </w:rPr>
              <w:t xml:space="preserve">(Золушка) </w:t>
            </w:r>
          </w:p>
          <w:p w14:paraId="10E210FA" w14:textId="77777777" w:rsidR="003A6255" w:rsidRPr="009E5D9E" w:rsidRDefault="003A6255" w:rsidP="003A6255">
            <w:pPr>
              <w:rPr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-</w:t>
            </w:r>
            <w:r w:rsidRPr="009E5D9E">
              <w:rPr>
                <w:color w:val="000000"/>
                <w:sz w:val="28"/>
                <w:szCs w:val="28"/>
              </w:rPr>
              <w:t>А как называется произведени</w:t>
            </w:r>
            <w:r>
              <w:rPr>
                <w:color w:val="000000"/>
                <w:sz w:val="28"/>
                <w:szCs w:val="28"/>
              </w:rPr>
              <w:t>е, в котором был данный герой</w:t>
            </w:r>
            <w:r w:rsidRPr="009E5D9E">
              <w:rPr>
                <w:color w:val="000000"/>
                <w:sz w:val="28"/>
                <w:szCs w:val="28"/>
              </w:rPr>
              <w:t xml:space="preserve">? </w:t>
            </w:r>
            <w:r w:rsidRPr="0058720B">
              <w:rPr>
                <w:i/>
                <w:color w:val="000000"/>
                <w:sz w:val="28"/>
                <w:szCs w:val="28"/>
                <w:highlight w:val="darkGray"/>
              </w:rPr>
              <w:t>(Золушка)</w:t>
            </w:r>
            <w:r w:rsidRPr="009E5D9E">
              <w:rPr>
                <w:color w:val="000000"/>
                <w:sz w:val="28"/>
                <w:szCs w:val="28"/>
              </w:rPr>
              <w:t xml:space="preserve"> </w:t>
            </w:r>
          </w:p>
          <w:p w14:paraId="4BB205C2" w14:textId="77777777" w:rsidR="003A6255" w:rsidRPr="003A6255" w:rsidRDefault="003A6255" w:rsidP="006F5C0F">
            <w:pPr>
              <w:rPr>
                <w:i/>
                <w:color w:val="000000"/>
                <w:sz w:val="28"/>
                <w:szCs w:val="28"/>
              </w:rPr>
            </w:pPr>
            <w:r w:rsidRPr="009E5D9E">
              <w:rPr>
                <w:color w:val="000000"/>
                <w:sz w:val="28"/>
                <w:szCs w:val="28"/>
              </w:rPr>
              <w:t xml:space="preserve">-Кто автор данного произведения? </w:t>
            </w:r>
            <w:r w:rsidRPr="009E5D9E">
              <w:rPr>
                <w:i/>
                <w:color w:val="000000"/>
                <w:sz w:val="28"/>
                <w:szCs w:val="28"/>
              </w:rPr>
              <w:t>(</w:t>
            </w:r>
            <w:r>
              <w:rPr>
                <w:i/>
                <w:color w:val="000000"/>
                <w:sz w:val="28"/>
                <w:szCs w:val="28"/>
              </w:rPr>
              <w:t>Шарль Перро</w:t>
            </w:r>
            <w:r w:rsidRPr="009E5D9E">
              <w:rPr>
                <w:i/>
                <w:color w:val="000000"/>
                <w:sz w:val="28"/>
                <w:szCs w:val="28"/>
              </w:rPr>
              <w:t xml:space="preserve">) </w:t>
            </w:r>
          </w:p>
          <w:p w14:paraId="0793D380" w14:textId="77777777" w:rsidR="004343C0" w:rsidRDefault="006F5C0F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4343C0">
              <w:rPr>
                <w:color w:val="000000"/>
                <w:sz w:val="28"/>
                <w:szCs w:val="28"/>
              </w:rPr>
              <w:t xml:space="preserve">Ребята, а сейчас я предлагаю вам выполнить задание в дневнике путешественника. Найдите </w:t>
            </w:r>
            <w:r w:rsidR="004343C0">
              <w:rPr>
                <w:color w:val="000000"/>
                <w:sz w:val="28"/>
                <w:szCs w:val="28"/>
              </w:rPr>
              <w:lastRenderedPageBreak/>
              <w:t xml:space="preserve">станцию «Сказочный герой». Ниже у вас представлено 3 колонки, в первой колонке у вас имя героя, во втором столбике – автор, в третьем – название произведения. Необходимо внимательно прочитать и соединить линией героя, автора и произведение. На выполнение этого задания у вас есть 3 минуты. </w:t>
            </w:r>
          </w:p>
          <w:p w14:paraId="4D2577D1" w14:textId="77777777" w:rsidR="004343C0" w:rsidRDefault="004343C0" w:rsidP="006F5C0F">
            <w:pPr>
              <w:rPr>
                <w:color w:val="000000"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76"/>
              <w:gridCol w:w="1846"/>
              <w:gridCol w:w="2106"/>
            </w:tblGrid>
            <w:tr w:rsidR="004343C0" w14:paraId="5475114C" w14:textId="77777777" w:rsidTr="004343C0">
              <w:tc>
                <w:tcPr>
                  <w:tcW w:w="1976" w:type="dxa"/>
                </w:tcPr>
                <w:p w14:paraId="31726E1C" w14:textId="77777777" w:rsidR="004343C0" w:rsidRPr="004343C0" w:rsidRDefault="004343C0" w:rsidP="006F5C0F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343C0">
                    <w:rPr>
                      <w:b/>
                      <w:color w:val="000000"/>
                      <w:sz w:val="28"/>
                      <w:szCs w:val="28"/>
                    </w:rPr>
                    <w:t>Имя героя</w:t>
                  </w:r>
                </w:p>
              </w:tc>
              <w:tc>
                <w:tcPr>
                  <w:tcW w:w="1846" w:type="dxa"/>
                </w:tcPr>
                <w:p w14:paraId="0DF6F234" w14:textId="77777777" w:rsidR="004343C0" w:rsidRPr="004343C0" w:rsidRDefault="004343C0" w:rsidP="006F5C0F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343C0">
                    <w:rPr>
                      <w:b/>
                      <w:color w:val="000000"/>
                      <w:sz w:val="28"/>
                      <w:szCs w:val="28"/>
                    </w:rPr>
                    <w:t>Автор</w:t>
                  </w:r>
                </w:p>
              </w:tc>
              <w:tc>
                <w:tcPr>
                  <w:tcW w:w="2106" w:type="dxa"/>
                </w:tcPr>
                <w:p w14:paraId="55B67A0C" w14:textId="77777777" w:rsidR="004343C0" w:rsidRPr="004343C0" w:rsidRDefault="004343C0" w:rsidP="006F5C0F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343C0">
                    <w:rPr>
                      <w:b/>
                      <w:color w:val="000000"/>
                      <w:sz w:val="28"/>
                      <w:szCs w:val="28"/>
                    </w:rPr>
                    <w:t>Название произведения</w:t>
                  </w:r>
                </w:p>
              </w:tc>
            </w:tr>
            <w:tr w:rsidR="004343C0" w14:paraId="38094A06" w14:textId="77777777" w:rsidTr="004343C0">
              <w:tc>
                <w:tcPr>
                  <w:tcW w:w="1976" w:type="dxa"/>
                </w:tcPr>
                <w:p w14:paraId="2A2582E0" w14:textId="77777777" w:rsidR="004343C0" w:rsidRDefault="004343C0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Буратино</w:t>
                  </w:r>
                </w:p>
              </w:tc>
              <w:tc>
                <w:tcPr>
                  <w:tcW w:w="1846" w:type="dxa"/>
                </w:tcPr>
                <w:p w14:paraId="7C1AA549" w14:textId="77777777" w:rsidR="004343C0" w:rsidRDefault="004343C0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Г.Х. Андерсен</w:t>
                  </w:r>
                </w:p>
              </w:tc>
              <w:tc>
                <w:tcPr>
                  <w:tcW w:w="2106" w:type="dxa"/>
                </w:tcPr>
                <w:p w14:paraId="2543E086" w14:textId="77777777" w:rsidR="004343C0" w:rsidRDefault="003C388A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«Приключения Чи</w:t>
                  </w:r>
                  <w:r w:rsidR="004343C0">
                    <w:rPr>
                      <w:color w:val="000000"/>
                      <w:sz w:val="28"/>
                      <w:szCs w:val="28"/>
                    </w:rPr>
                    <w:t>пол</w:t>
                  </w:r>
                  <w:r>
                    <w:rPr>
                      <w:color w:val="000000"/>
                      <w:sz w:val="28"/>
                      <w:szCs w:val="28"/>
                    </w:rPr>
                    <w:t>л</w:t>
                  </w:r>
                  <w:r w:rsidR="004343C0">
                    <w:rPr>
                      <w:color w:val="000000"/>
                      <w:sz w:val="28"/>
                      <w:szCs w:val="28"/>
                    </w:rPr>
                    <w:t>ино»</w:t>
                  </w:r>
                </w:p>
              </w:tc>
            </w:tr>
            <w:tr w:rsidR="004343C0" w14:paraId="1BF27225" w14:textId="77777777" w:rsidTr="004343C0">
              <w:tc>
                <w:tcPr>
                  <w:tcW w:w="1976" w:type="dxa"/>
                </w:tcPr>
                <w:p w14:paraId="57699DBF" w14:textId="77777777" w:rsidR="004343C0" w:rsidRDefault="004343C0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Дюймовочка</w:t>
                  </w:r>
                </w:p>
              </w:tc>
              <w:tc>
                <w:tcPr>
                  <w:tcW w:w="1846" w:type="dxa"/>
                </w:tcPr>
                <w:p w14:paraId="09D592DD" w14:textId="77777777" w:rsidR="004343C0" w:rsidRDefault="004343C0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А.Толстой</w:t>
                  </w:r>
                  <w:proofErr w:type="spellEnd"/>
                </w:p>
              </w:tc>
              <w:tc>
                <w:tcPr>
                  <w:tcW w:w="2106" w:type="dxa"/>
                </w:tcPr>
                <w:p w14:paraId="616FE008" w14:textId="77777777" w:rsidR="004343C0" w:rsidRDefault="003A6255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«Золушка»</w:t>
                  </w:r>
                </w:p>
              </w:tc>
            </w:tr>
            <w:tr w:rsidR="004343C0" w14:paraId="379C8233" w14:textId="77777777" w:rsidTr="004343C0">
              <w:tc>
                <w:tcPr>
                  <w:tcW w:w="1976" w:type="dxa"/>
                </w:tcPr>
                <w:p w14:paraId="3F11A3BF" w14:textId="77777777" w:rsidR="004343C0" w:rsidRDefault="004343C0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Золушка</w:t>
                  </w:r>
                </w:p>
              </w:tc>
              <w:tc>
                <w:tcPr>
                  <w:tcW w:w="1846" w:type="dxa"/>
                </w:tcPr>
                <w:p w14:paraId="22C3B9F8" w14:textId="77777777" w:rsidR="004343C0" w:rsidRDefault="004343C0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Джанни Родари</w:t>
                  </w:r>
                </w:p>
              </w:tc>
              <w:tc>
                <w:tcPr>
                  <w:tcW w:w="2106" w:type="dxa"/>
                </w:tcPr>
                <w:p w14:paraId="49C221EE" w14:textId="77777777" w:rsidR="004343C0" w:rsidRDefault="004343C0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«Дюймовочка»</w:t>
                  </w:r>
                </w:p>
              </w:tc>
            </w:tr>
            <w:tr w:rsidR="004343C0" w14:paraId="56C9F1FD" w14:textId="77777777" w:rsidTr="004343C0">
              <w:tc>
                <w:tcPr>
                  <w:tcW w:w="1976" w:type="dxa"/>
                </w:tcPr>
                <w:p w14:paraId="0A3BB719" w14:textId="77777777" w:rsidR="004343C0" w:rsidRDefault="004343C0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Чипполино</w:t>
                  </w:r>
                  <w:proofErr w:type="spellEnd"/>
                </w:p>
              </w:tc>
              <w:tc>
                <w:tcPr>
                  <w:tcW w:w="1846" w:type="dxa"/>
                </w:tcPr>
                <w:p w14:paraId="2FEBE205" w14:textId="77777777" w:rsidR="004343C0" w:rsidRDefault="003A6255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Ш.Перро</w:t>
                  </w:r>
                  <w:proofErr w:type="spellEnd"/>
                </w:p>
              </w:tc>
              <w:tc>
                <w:tcPr>
                  <w:tcW w:w="2106" w:type="dxa"/>
                </w:tcPr>
                <w:p w14:paraId="074AAC8B" w14:textId="77777777" w:rsidR="004343C0" w:rsidRDefault="004343C0" w:rsidP="006F5C0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«Золотой ключик или Приключения буратино»</w:t>
                  </w:r>
                </w:p>
              </w:tc>
            </w:tr>
          </w:tbl>
          <w:p w14:paraId="1C55582B" w14:textId="77777777" w:rsidR="004343C0" w:rsidRDefault="004343C0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-Ребята, время вышло. Давайте проверим. </w:t>
            </w:r>
          </w:p>
          <w:p w14:paraId="11243A9F" w14:textId="77777777" w:rsidR="004343C0" w:rsidRDefault="004343C0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-Называете имя героя, автора, с которым вы соединили и название произведения. </w:t>
            </w:r>
          </w:p>
          <w:p w14:paraId="35E9A6CD" w14:textId="77777777" w:rsidR="004343C0" w:rsidRDefault="004343C0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Все внимательно следят и если есть ошибки, то исправляете карандашом. </w:t>
            </w:r>
          </w:p>
          <w:p w14:paraId="5FB0D36C" w14:textId="77777777" w:rsidR="004343C0" w:rsidRDefault="004343C0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-Внимательно рассмотрите таблицу. Какие слова записаны с заглавной буквы? Почему? </w:t>
            </w:r>
          </w:p>
          <w:p w14:paraId="1DABC4FB" w14:textId="77777777" w:rsidR="004343C0" w:rsidRDefault="004343C0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-Таким образом, какие слова пишутся с заглавной буквы? </w:t>
            </w:r>
            <w:r w:rsidR="005B1F0F" w:rsidRPr="005B1F0F">
              <w:rPr>
                <w:i/>
                <w:color w:val="000000"/>
                <w:sz w:val="28"/>
                <w:szCs w:val="28"/>
              </w:rPr>
              <w:t>(имена сказочных героев, название произведений)</w:t>
            </w:r>
            <w:r w:rsidR="005B1F0F">
              <w:rPr>
                <w:color w:val="000000"/>
                <w:sz w:val="28"/>
                <w:szCs w:val="28"/>
              </w:rPr>
              <w:t xml:space="preserve"> </w:t>
            </w:r>
          </w:p>
          <w:p w14:paraId="61B0967E" w14:textId="77777777" w:rsidR="005B1F0F" w:rsidRPr="005B1F0F" w:rsidRDefault="005B1F0F" w:rsidP="006F5C0F">
            <w:pPr>
              <w:rPr>
                <w:i/>
                <w:color w:val="000000"/>
                <w:sz w:val="28"/>
                <w:szCs w:val="28"/>
              </w:rPr>
            </w:pPr>
            <w:r w:rsidRPr="005B1F0F">
              <w:rPr>
                <w:i/>
                <w:color w:val="000000"/>
                <w:sz w:val="28"/>
                <w:szCs w:val="28"/>
              </w:rPr>
              <w:t xml:space="preserve">(появляется аншлаг к схеме) </w:t>
            </w:r>
          </w:p>
          <w:p w14:paraId="4E8A3A49" w14:textId="77777777" w:rsidR="005B1F0F" w:rsidRDefault="005B1F0F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-Ответили мы на вопрос, который возник в </w:t>
            </w:r>
            <w:r w:rsidR="0058720B">
              <w:rPr>
                <w:color w:val="000000"/>
                <w:sz w:val="28"/>
                <w:szCs w:val="28"/>
              </w:rPr>
              <w:t>начале урока: к</w:t>
            </w:r>
            <w:r>
              <w:rPr>
                <w:color w:val="000000"/>
                <w:sz w:val="28"/>
                <w:szCs w:val="28"/>
              </w:rPr>
              <w:t xml:space="preserve">акие слова пишутся с заглавной буквы? (да) </w:t>
            </w:r>
          </w:p>
          <w:p w14:paraId="27EAEC8B" w14:textId="77777777" w:rsidR="006F5C0F" w:rsidRDefault="006F5C0F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-Нужно запомнить раз и навсегда: </w:t>
            </w:r>
          </w:p>
          <w:p w14:paraId="7A816B28" w14:textId="77777777" w:rsidR="006F5C0F" w:rsidRPr="006F5C0F" w:rsidRDefault="006F5C0F" w:rsidP="006F5C0F">
            <w:pPr>
              <w:rPr>
                <w:i/>
                <w:color w:val="000000"/>
                <w:sz w:val="28"/>
                <w:szCs w:val="28"/>
              </w:rPr>
            </w:pPr>
            <w:r w:rsidRPr="006F5C0F">
              <w:rPr>
                <w:color w:val="000000"/>
                <w:sz w:val="28"/>
                <w:szCs w:val="28"/>
              </w:rPr>
              <w:t xml:space="preserve">   </w:t>
            </w:r>
            <w:r w:rsidRPr="006F5C0F">
              <w:rPr>
                <w:i/>
                <w:color w:val="000000"/>
                <w:sz w:val="28"/>
                <w:szCs w:val="28"/>
              </w:rPr>
              <w:t xml:space="preserve">Таня, Ваня, </w:t>
            </w:r>
            <w:proofErr w:type="spellStart"/>
            <w:r w:rsidRPr="006F5C0F">
              <w:rPr>
                <w:i/>
                <w:color w:val="000000"/>
                <w:sz w:val="28"/>
                <w:szCs w:val="28"/>
              </w:rPr>
              <w:t>Чипполино</w:t>
            </w:r>
            <w:proofErr w:type="spellEnd"/>
            <w:r w:rsidRPr="006F5C0F">
              <w:rPr>
                <w:i/>
                <w:color w:val="000000"/>
                <w:sz w:val="28"/>
                <w:szCs w:val="28"/>
              </w:rPr>
              <w:t xml:space="preserve">, </w:t>
            </w:r>
          </w:p>
          <w:p w14:paraId="51F8D57E" w14:textId="77777777" w:rsidR="006F5C0F" w:rsidRPr="006F5C0F" w:rsidRDefault="006F5C0F" w:rsidP="006F5C0F">
            <w:pPr>
              <w:rPr>
                <w:i/>
                <w:color w:val="000000"/>
                <w:sz w:val="28"/>
                <w:szCs w:val="28"/>
              </w:rPr>
            </w:pPr>
            <w:r w:rsidRPr="006F5C0F">
              <w:rPr>
                <w:i/>
                <w:color w:val="000000"/>
                <w:sz w:val="28"/>
                <w:szCs w:val="28"/>
              </w:rPr>
              <w:t xml:space="preserve">   Лена, Нина, Буратино,</w:t>
            </w:r>
          </w:p>
          <w:p w14:paraId="52231545" w14:textId="77777777" w:rsidR="006F5C0F" w:rsidRPr="006F5C0F" w:rsidRDefault="006F5C0F" w:rsidP="006F5C0F">
            <w:pPr>
              <w:rPr>
                <w:i/>
                <w:color w:val="000000"/>
                <w:sz w:val="28"/>
                <w:szCs w:val="28"/>
              </w:rPr>
            </w:pPr>
            <w:r w:rsidRPr="006F5C0F">
              <w:rPr>
                <w:i/>
                <w:color w:val="000000"/>
                <w:sz w:val="28"/>
                <w:szCs w:val="28"/>
              </w:rPr>
              <w:t xml:space="preserve">   Коля, Ира, Алексей</w:t>
            </w:r>
          </w:p>
          <w:p w14:paraId="26F3D162" w14:textId="77777777" w:rsidR="006F5C0F" w:rsidRPr="006F5C0F" w:rsidRDefault="006F5C0F" w:rsidP="006F5C0F">
            <w:pPr>
              <w:rPr>
                <w:i/>
                <w:color w:val="000000"/>
                <w:sz w:val="28"/>
                <w:szCs w:val="28"/>
              </w:rPr>
            </w:pPr>
            <w:r w:rsidRPr="006F5C0F">
              <w:rPr>
                <w:i/>
                <w:color w:val="000000"/>
                <w:sz w:val="28"/>
                <w:szCs w:val="28"/>
              </w:rPr>
              <w:t xml:space="preserve">   И Сережа и Андрей!</w:t>
            </w:r>
          </w:p>
          <w:p w14:paraId="72B463DB" w14:textId="77777777" w:rsidR="006F5C0F" w:rsidRPr="006F5C0F" w:rsidRDefault="006F5C0F" w:rsidP="006F5C0F">
            <w:pPr>
              <w:rPr>
                <w:i/>
                <w:color w:val="000000"/>
                <w:sz w:val="28"/>
                <w:szCs w:val="28"/>
              </w:rPr>
            </w:pPr>
            <w:r w:rsidRPr="006F5C0F">
              <w:rPr>
                <w:i/>
                <w:color w:val="000000"/>
                <w:sz w:val="28"/>
                <w:szCs w:val="28"/>
              </w:rPr>
              <w:t xml:space="preserve">   Никогда не забывайте –</w:t>
            </w:r>
          </w:p>
          <w:p w14:paraId="0D67BECD" w14:textId="77777777" w:rsidR="006F5C0F" w:rsidRDefault="006F5C0F" w:rsidP="006F5C0F">
            <w:pPr>
              <w:rPr>
                <w:i/>
                <w:color w:val="000000"/>
                <w:sz w:val="28"/>
                <w:szCs w:val="28"/>
              </w:rPr>
            </w:pPr>
            <w:r w:rsidRPr="006F5C0F">
              <w:rPr>
                <w:i/>
                <w:color w:val="000000"/>
                <w:sz w:val="28"/>
                <w:szCs w:val="28"/>
              </w:rPr>
              <w:t xml:space="preserve">   Имя буквой выделяйте!</w:t>
            </w:r>
          </w:p>
          <w:p w14:paraId="600F63DC" w14:textId="77777777" w:rsidR="0058720B" w:rsidRDefault="0058720B" w:rsidP="006F5C0F">
            <w:pPr>
              <w:rPr>
                <w:i/>
                <w:color w:val="000000"/>
                <w:sz w:val="28"/>
                <w:szCs w:val="28"/>
              </w:rPr>
            </w:pPr>
            <w:r w:rsidRPr="0058720B">
              <w:rPr>
                <w:b/>
                <w:color w:val="000000"/>
                <w:sz w:val="28"/>
                <w:szCs w:val="28"/>
                <w:highlight w:val="yellow"/>
              </w:rPr>
              <w:t>Слайд</w:t>
            </w:r>
            <w:r w:rsidRPr="00B00B26">
              <w:rPr>
                <w:b/>
                <w:color w:val="000000"/>
                <w:sz w:val="28"/>
                <w:szCs w:val="28"/>
                <w:highlight w:val="yellow"/>
              </w:rPr>
              <w:t xml:space="preserve"> 1</w:t>
            </w:r>
            <w:r w:rsidR="00E13E53">
              <w:rPr>
                <w:b/>
                <w:color w:val="000000"/>
                <w:sz w:val="28"/>
                <w:szCs w:val="28"/>
              </w:rPr>
              <w:t>3</w:t>
            </w:r>
          </w:p>
          <w:p w14:paraId="4976E143" w14:textId="77777777" w:rsidR="006F5C0F" w:rsidRPr="00B00B26" w:rsidRDefault="00DC0A1F" w:rsidP="006F5C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-Ребята, пока вы записывали имена сказочных героев, посмотрите, что появилось на слайде. Кто знает, </w:t>
            </w:r>
            <w:r w:rsidRPr="00B00B26">
              <w:rPr>
                <w:color w:val="000000"/>
                <w:sz w:val="28"/>
                <w:szCs w:val="28"/>
              </w:rPr>
              <w:t xml:space="preserve">что это? </w:t>
            </w:r>
            <w:r w:rsidRPr="00B00B26">
              <w:rPr>
                <w:i/>
                <w:color w:val="000000"/>
                <w:sz w:val="28"/>
                <w:szCs w:val="28"/>
              </w:rPr>
              <w:t>(детские журналы)</w:t>
            </w:r>
            <w:r w:rsidRPr="00B00B26">
              <w:rPr>
                <w:color w:val="000000"/>
                <w:sz w:val="28"/>
                <w:szCs w:val="28"/>
              </w:rPr>
              <w:t xml:space="preserve"> </w:t>
            </w:r>
          </w:p>
          <w:p w14:paraId="70ACA838" w14:textId="77777777" w:rsidR="00DC0A1F" w:rsidRPr="00B00B26" w:rsidRDefault="00DC0A1F" w:rsidP="006F5C0F">
            <w:pPr>
              <w:rPr>
                <w:color w:val="000000"/>
                <w:sz w:val="28"/>
                <w:szCs w:val="28"/>
              </w:rPr>
            </w:pPr>
            <w:r w:rsidRPr="00B00B26">
              <w:rPr>
                <w:color w:val="000000"/>
                <w:sz w:val="28"/>
                <w:szCs w:val="28"/>
              </w:rPr>
              <w:t xml:space="preserve">-Есть у кого-то такие журналы или другие? </w:t>
            </w:r>
            <w:r w:rsidRPr="00B00B26">
              <w:rPr>
                <w:i/>
                <w:color w:val="000000"/>
                <w:sz w:val="28"/>
                <w:szCs w:val="28"/>
              </w:rPr>
              <w:t>(ответы детей)</w:t>
            </w:r>
            <w:r w:rsidRPr="00B00B26">
              <w:rPr>
                <w:color w:val="000000"/>
                <w:sz w:val="28"/>
                <w:szCs w:val="28"/>
              </w:rPr>
              <w:t xml:space="preserve"> </w:t>
            </w:r>
          </w:p>
          <w:p w14:paraId="2ABE673A" w14:textId="77777777" w:rsidR="00DC0A1F" w:rsidRPr="00B00B26" w:rsidRDefault="00DC0A1F" w:rsidP="006F5C0F">
            <w:pPr>
              <w:rPr>
                <w:color w:val="000000"/>
                <w:sz w:val="28"/>
                <w:szCs w:val="28"/>
              </w:rPr>
            </w:pPr>
            <w:r w:rsidRPr="00B00B26">
              <w:rPr>
                <w:color w:val="000000"/>
                <w:sz w:val="28"/>
                <w:szCs w:val="28"/>
              </w:rPr>
              <w:t>-</w:t>
            </w:r>
            <w:r w:rsidR="003A6255" w:rsidRPr="00B00B26">
              <w:rPr>
                <w:color w:val="000000"/>
                <w:sz w:val="28"/>
                <w:szCs w:val="28"/>
              </w:rPr>
              <w:t xml:space="preserve">Сказочные герои очень любят читать, как книги, так и журналы. </w:t>
            </w:r>
            <w:r w:rsidRPr="00B00B26">
              <w:rPr>
                <w:color w:val="000000"/>
                <w:sz w:val="28"/>
                <w:szCs w:val="28"/>
              </w:rPr>
              <w:t xml:space="preserve">Обратите внимание на название журналов. С какой буквы они пишутся? </w:t>
            </w:r>
            <w:r w:rsidRPr="00B00B26">
              <w:rPr>
                <w:i/>
                <w:color w:val="000000"/>
                <w:sz w:val="28"/>
                <w:szCs w:val="28"/>
              </w:rPr>
              <w:t>(с заглавной буквы</w:t>
            </w:r>
            <w:r w:rsidRPr="00B00B26">
              <w:rPr>
                <w:color w:val="000000"/>
                <w:sz w:val="28"/>
                <w:szCs w:val="28"/>
              </w:rPr>
              <w:t xml:space="preserve">) </w:t>
            </w:r>
          </w:p>
          <w:p w14:paraId="658AF1B6" w14:textId="77777777" w:rsidR="008D1B2D" w:rsidRPr="00B00B26" w:rsidRDefault="00DC0A1F" w:rsidP="003A6255">
            <w:pPr>
              <w:rPr>
                <w:color w:val="000000"/>
                <w:sz w:val="28"/>
                <w:szCs w:val="28"/>
              </w:rPr>
            </w:pPr>
            <w:r w:rsidRPr="00B00B26">
              <w:rPr>
                <w:color w:val="000000"/>
                <w:sz w:val="28"/>
                <w:szCs w:val="28"/>
              </w:rPr>
              <w:t>-</w:t>
            </w:r>
            <w:r w:rsidR="003A6255" w:rsidRPr="00B00B26">
              <w:rPr>
                <w:color w:val="000000"/>
                <w:sz w:val="28"/>
                <w:szCs w:val="28"/>
              </w:rPr>
              <w:t xml:space="preserve">К какой группе имён существительных относятся? </w:t>
            </w:r>
            <w:r w:rsidR="003A6255" w:rsidRPr="00B00B26">
              <w:rPr>
                <w:i/>
                <w:color w:val="000000"/>
                <w:sz w:val="28"/>
                <w:szCs w:val="28"/>
              </w:rPr>
              <w:t xml:space="preserve">(к собственным) </w:t>
            </w:r>
            <w:r w:rsidRPr="00B00B26">
              <w:rPr>
                <w:i/>
                <w:color w:val="000000"/>
                <w:sz w:val="28"/>
                <w:szCs w:val="28"/>
              </w:rPr>
              <w:t xml:space="preserve"> </w:t>
            </w:r>
          </w:p>
          <w:p w14:paraId="1E67C490" w14:textId="77777777" w:rsidR="00894A33" w:rsidRPr="00894A33" w:rsidRDefault="00894A33" w:rsidP="00E56474">
            <w:pPr>
              <w:rPr>
                <w:color w:val="000000"/>
                <w:sz w:val="28"/>
                <w:szCs w:val="28"/>
              </w:rPr>
            </w:pPr>
            <w:r w:rsidRPr="00B00B26">
              <w:rPr>
                <w:color w:val="000000"/>
                <w:sz w:val="28"/>
                <w:szCs w:val="28"/>
              </w:rPr>
              <w:lastRenderedPageBreak/>
              <w:t xml:space="preserve">-Итак, таким образом, побывав на всех остановках, в каких случая пишется заглавная буква? </w:t>
            </w:r>
            <w:r w:rsidR="008C4308" w:rsidRPr="00B00B26">
              <w:rPr>
                <w:i/>
                <w:color w:val="000000"/>
                <w:sz w:val="28"/>
                <w:szCs w:val="28"/>
              </w:rPr>
              <w:t>(ответы детей)</w:t>
            </w:r>
            <w:r w:rsidR="008C4308">
              <w:rPr>
                <w:color w:val="000000"/>
                <w:sz w:val="28"/>
                <w:szCs w:val="28"/>
              </w:rPr>
              <w:t xml:space="preserve"> </w:t>
            </w:r>
          </w:p>
          <w:p w14:paraId="0DEC7BF1" w14:textId="77777777" w:rsidR="00894A33" w:rsidRDefault="00894A33" w:rsidP="00E56474">
            <w:pPr>
              <w:rPr>
                <w:b/>
                <w:color w:val="000000"/>
                <w:sz w:val="28"/>
                <w:szCs w:val="28"/>
              </w:rPr>
            </w:pPr>
            <w:r w:rsidRPr="00894A33">
              <w:rPr>
                <w:color w:val="000000"/>
                <w:sz w:val="28"/>
                <w:szCs w:val="28"/>
              </w:rPr>
              <w:t>-Верно, заглавная буква пишется в именах, отчествах, фамилиях, названии книг, журналов.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="00EC56F9" w:rsidRPr="00EC56F9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14:paraId="445B85CC" w14:textId="77777777" w:rsidR="00B00B26" w:rsidRDefault="00894A33" w:rsidP="00E56474">
            <w:pPr>
              <w:rPr>
                <w:color w:val="000000"/>
                <w:sz w:val="28"/>
                <w:szCs w:val="28"/>
              </w:rPr>
            </w:pPr>
            <w:r w:rsidRPr="00894A33">
              <w:rPr>
                <w:color w:val="000000"/>
                <w:sz w:val="28"/>
                <w:szCs w:val="28"/>
              </w:rPr>
              <w:t xml:space="preserve">-А нам пора возвращаться в школу. </w:t>
            </w:r>
            <w:r w:rsidR="00EC56F9" w:rsidRPr="00894A33">
              <w:rPr>
                <w:color w:val="000000"/>
                <w:sz w:val="28"/>
                <w:szCs w:val="28"/>
              </w:rPr>
              <w:t xml:space="preserve"> </w:t>
            </w:r>
            <w:r w:rsidR="00B00B26">
              <w:rPr>
                <w:color w:val="000000"/>
                <w:sz w:val="28"/>
                <w:szCs w:val="28"/>
              </w:rPr>
              <w:t xml:space="preserve">Что необычного показалось вам на этой станции? Чем запомнится? </w:t>
            </w:r>
          </w:p>
          <w:p w14:paraId="0628B443" w14:textId="77777777" w:rsidR="00B00B26" w:rsidRPr="00B00B26" w:rsidRDefault="00E13E53" w:rsidP="00E5647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highlight w:val="yellow"/>
              </w:rPr>
              <w:t>Слайд 1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="00B00B26" w:rsidRPr="00B00B26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14:paraId="629816F3" w14:textId="77777777" w:rsidR="004A1548" w:rsidRPr="003A6255" w:rsidRDefault="008C4308" w:rsidP="00E564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Приготовились, собрались и перемещаемся в школу! Движемся активнее!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359" w14:textId="77777777" w:rsidR="001B7804" w:rsidRDefault="00163F9D" w:rsidP="001B7804">
            <w:pPr>
              <w:rPr>
                <w:color w:val="000000"/>
                <w:sz w:val="28"/>
                <w:szCs w:val="28"/>
              </w:rPr>
            </w:pPr>
            <w:r w:rsidRPr="00A34D90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  <w:r w:rsidR="001B7804">
              <w:rPr>
                <w:color w:val="000000"/>
                <w:sz w:val="28"/>
                <w:szCs w:val="28"/>
              </w:rPr>
              <w:t xml:space="preserve">Работа с презентацией. </w:t>
            </w:r>
          </w:p>
          <w:p w14:paraId="6A4B6CD3" w14:textId="77777777" w:rsidR="001B7804" w:rsidRDefault="001B7804" w:rsidP="001B78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фронтальной работы. </w:t>
            </w:r>
          </w:p>
          <w:p w14:paraId="6A9ABF47" w14:textId="77777777" w:rsidR="00163F9D" w:rsidRPr="00A34D90" w:rsidRDefault="001B7804" w:rsidP="001B78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Задаёт вопросы</w:t>
            </w:r>
          </w:p>
          <w:p w14:paraId="4DA904D2" w14:textId="77777777" w:rsidR="00163F9D" w:rsidRPr="00A34D90" w:rsidRDefault="00163F9D" w:rsidP="004D56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DA0F" w14:textId="77777777" w:rsidR="001B7804" w:rsidRDefault="001B7804" w:rsidP="001B78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Работают с презентацией, выполняют задания устно и письменно в дневнике путешественника.</w:t>
            </w:r>
          </w:p>
          <w:p w14:paraId="4EFC4F42" w14:textId="77777777" w:rsidR="00163F9D" w:rsidRDefault="001B7804" w:rsidP="001B78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Отвечают на вопросы учителя, высказывают своё мнение.</w:t>
            </w:r>
          </w:p>
          <w:p w14:paraId="407980B3" w14:textId="77777777" w:rsidR="001B7804" w:rsidRPr="00A34D90" w:rsidRDefault="001B7804" w:rsidP="001B78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Оценивают свои ответы с помощью сигнальных карточек.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382F" w14:textId="77777777" w:rsidR="00BE1F6F" w:rsidRPr="00A34D90" w:rsidRDefault="00BE1F6F" w:rsidP="00BE1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A34D90">
              <w:rPr>
                <w:sz w:val="28"/>
                <w:szCs w:val="28"/>
              </w:rPr>
              <w:t>ронтальные, индивидуальные.</w:t>
            </w:r>
          </w:p>
          <w:p w14:paraId="30B71ECB" w14:textId="77777777" w:rsidR="00163F9D" w:rsidRPr="00A34D90" w:rsidRDefault="00163F9D" w:rsidP="004D564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3F9D" w:rsidRPr="00A34D90" w14:paraId="5C5E615B" w14:textId="77777777" w:rsidTr="0001449D">
        <w:trPr>
          <w:trHeight w:val="721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FDA8E" w14:textId="77777777" w:rsidR="00163F9D" w:rsidRPr="00393913" w:rsidRDefault="00163F9D" w:rsidP="004D5646">
            <w:pPr>
              <w:rPr>
                <w:b/>
                <w:color w:val="000000"/>
                <w:sz w:val="28"/>
                <w:szCs w:val="28"/>
              </w:rPr>
            </w:pPr>
            <w:r w:rsidRPr="00393913">
              <w:rPr>
                <w:b/>
                <w:color w:val="000000"/>
                <w:sz w:val="28"/>
                <w:szCs w:val="28"/>
              </w:rPr>
              <w:lastRenderedPageBreak/>
              <w:t>Самостоятельная работа с самопроверкой по эталону</w:t>
            </w:r>
          </w:p>
          <w:p w14:paraId="70604ABB" w14:textId="77777777" w:rsidR="00163F9D" w:rsidRPr="00393913" w:rsidRDefault="00163F9D" w:rsidP="004D5646">
            <w:pPr>
              <w:rPr>
                <w:b/>
                <w:sz w:val="28"/>
                <w:szCs w:val="28"/>
              </w:rPr>
            </w:pPr>
            <w:r w:rsidRPr="00393913">
              <w:rPr>
                <w:b/>
                <w:color w:val="C00000"/>
                <w:sz w:val="28"/>
                <w:szCs w:val="28"/>
              </w:rPr>
              <w:t xml:space="preserve"> </w:t>
            </w:r>
            <w:r w:rsidRPr="00393913">
              <w:rPr>
                <w:b/>
                <w:sz w:val="28"/>
                <w:szCs w:val="28"/>
              </w:rPr>
              <w:t>(</w:t>
            </w:r>
            <w:proofErr w:type="spellStart"/>
            <w:r w:rsidRPr="00393913">
              <w:rPr>
                <w:b/>
                <w:sz w:val="28"/>
                <w:szCs w:val="28"/>
              </w:rPr>
              <w:t>операционально</w:t>
            </w:r>
            <w:proofErr w:type="spellEnd"/>
          </w:p>
          <w:p w14:paraId="391FDD46" w14:textId="77777777" w:rsidR="00163F9D" w:rsidRPr="00A34D90" w:rsidRDefault="00163F9D" w:rsidP="004D5646">
            <w:pPr>
              <w:rPr>
                <w:color w:val="000000"/>
                <w:sz w:val="28"/>
                <w:szCs w:val="28"/>
              </w:rPr>
            </w:pPr>
            <w:r w:rsidRPr="00393913">
              <w:rPr>
                <w:b/>
                <w:sz w:val="28"/>
                <w:szCs w:val="28"/>
              </w:rPr>
              <w:t>-деятельностный этап).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8B4B" w14:textId="77777777" w:rsidR="004A1548" w:rsidRDefault="004A1548" w:rsidP="004D564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-Вот мы и в школе. </w:t>
            </w:r>
          </w:p>
          <w:p w14:paraId="29846CF4" w14:textId="77777777" w:rsidR="00B00B26" w:rsidRDefault="00E13E53" w:rsidP="004D5646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  <w:highlight w:val="yellow"/>
              </w:rPr>
              <w:t>Слайд 1</w:t>
            </w:r>
            <w:r>
              <w:rPr>
                <w:b/>
                <w:color w:val="000000" w:themeColor="text1"/>
                <w:sz w:val="28"/>
                <w:szCs w:val="28"/>
              </w:rPr>
              <w:t>5</w:t>
            </w:r>
          </w:p>
          <w:p w14:paraId="585482AA" w14:textId="77777777" w:rsidR="006F692B" w:rsidRPr="006F692B" w:rsidRDefault="006F692B" w:rsidP="004D5646">
            <w:pPr>
              <w:rPr>
                <w:color w:val="000000" w:themeColor="text1"/>
                <w:sz w:val="28"/>
                <w:szCs w:val="28"/>
              </w:rPr>
            </w:pPr>
            <w:r w:rsidRPr="006F692B">
              <w:rPr>
                <w:color w:val="000000" w:themeColor="text1"/>
                <w:sz w:val="28"/>
                <w:szCs w:val="28"/>
              </w:rPr>
              <w:t xml:space="preserve">-И нам нужно выполнить с вами последний шаг </w:t>
            </w:r>
            <w:r w:rsidR="003C388A">
              <w:rPr>
                <w:color w:val="000000" w:themeColor="text1"/>
                <w:sz w:val="28"/>
                <w:szCs w:val="28"/>
              </w:rPr>
              <w:t xml:space="preserve">плана </w:t>
            </w:r>
            <w:r w:rsidRPr="006F692B">
              <w:rPr>
                <w:color w:val="000000" w:themeColor="text1"/>
                <w:sz w:val="28"/>
                <w:szCs w:val="28"/>
              </w:rPr>
              <w:t xml:space="preserve">путешествия. Петя, выходи к доске, переворачивай лист, и мы узнаем, какой шаг осталось выполнить. </w:t>
            </w:r>
          </w:p>
          <w:p w14:paraId="3D258C2C" w14:textId="77777777" w:rsidR="006F692B" w:rsidRDefault="006F692B" w:rsidP="004D5646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3)Проверить, какие знания вы усвоили во время путешествия. </w:t>
            </w:r>
          </w:p>
          <w:p w14:paraId="647F5AB6" w14:textId="77777777" w:rsidR="00D82875" w:rsidRPr="006F692B" w:rsidRDefault="00E56474" w:rsidP="004D5646">
            <w:pPr>
              <w:rPr>
                <w:b/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t xml:space="preserve">-Чтобы проверить, как вы усвоили </w:t>
            </w:r>
            <w:r w:rsidR="00D82875" w:rsidRPr="00254B26">
              <w:rPr>
                <w:color w:val="000000" w:themeColor="text1"/>
                <w:sz w:val="28"/>
                <w:szCs w:val="28"/>
              </w:rPr>
              <w:t>тему</w:t>
            </w:r>
            <w:r w:rsidR="006F692B">
              <w:rPr>
                <w:color w:val="000000" w:themeColor="text1"/>
                <w:sz w:val="28"/>
                <w:szCs w:val="28"/>
              </w:rPr>
              <w:t xml:space="preserve"> сегодняшнего путешествия</w:t>
            </w:r>
            <w:r w:rsidR="00D82875" w:rsidRPr="00254B26">
              <w:rPr>
                <w:color w:val="000000" w:themeColor="text1"/>
                <w:sz w:val="28"/>
                <w:szCs w:val="28"/>
              </w:rPr>
              <w:t>, я предлагаю вам поработать самостоятельно.</w:t>
            </w:r>
          </w:p>
          <w:p w14:paraId="04C7D316" w14:textId="77777777" w:rsidR="00D82875" w:rsidRPr="00254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t xml:space="preserve">-В конце дневника у вас есть поле, которое называется «Самостоятельная работа». </w:t>
            </w:r>
          </w:p>
          <w:p w14:paraId="00F993BD" w14:textId="77777777" w:rsidR="00D82875" w:rsidRPr="00254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t>-Работа состоит из двух заданий. В первом задании необ</w:t>
            </w:r>
            <w:r w:rsidR="005B1F0F">
              <w:rPr>
                <w:color w:val="000000" w:themeColor="text1"/>
                <w:sz w:val="28"/>
                <w:szCs w:val="28"/>
              </w:rPr>
              <w:t>ходимо подчеркнуть нужную букву</w:t>
            </w:r>
            <w:r w:rsidRPr="00254B26">
              <w:rPr>
                <w:color w:val="000000" w:themeColor="text1"/>
                <w:sz w:val="28"/>
                <w:szCs w:val="28"/>
              </w:rPr>
              <w:t>.</w:t>
            </w:r>
          </w:p>
          <w:p w14:paraId="01A57B9A" w14:textId="77777777" w:rsidR="00D82875" w:rsidRPr="00254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lastRenderedPageBreak/>
              <w:t xml:space="preserve">-Во втором задании нужно линией соединить то, что относится к отчеству и то, что к фамилии. </w:t>
            </w:r>
          </w:p>
          <w:p w14:paraId="4483706E" w14:textId="77777777" w:rsidR="00D82875" w:rsidRPr="00254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t>-Будьте внимательны, на выполнение данной работы у</w:t>
            </w:r>
            <w:r w:rsidR="005B1F0F">
              <w:rPr>
                <w:color w:val="000000" w:themeColor="text1"/>
                <w:sz w:val="28"/>
                <w:szCs w:val="28"/>
              </w:rPr>
              <w:t xml:space="preserve"> вас есть 3 минуты, приступайте. </w:t>
            </w:r>
          </w:p>
          <w:tbl>
            <w:tblPr>
              <w:tblStyle w:val="aa"/>
              <w:tblpPr w:leftFromText="180" w:rightFromText="180" w:vertAnchor="text" w:horzAnchor="margin" w:tblpXSpec="center" w:tblpY="893"/>
              <w:tblW w:w="5949" w:type="dxa"/>
              <w:tblLayout w:type="fixed"/>
              <w:tblLook w:val="04A0" w:firstRow="1" w:lastRow="0" w:firstColumn="1" w:lastColumn="0" w:noHBand="0" w:noVBand="1"/>
            </w:tblPr>
            <w:tblGrid>
              <w:gridCol w:w="2963"/>
              <w:gridCol w:w="2986"/>
            </w:tblGrid>
            <w:tr w:rsidR="00D82875" w:rsidRPr="005B1F0F" w14:paraId="7023D25C" w14:textId="77777777" w:rsidTr="00D02186">
              <w:trPr>
                <w:trHeight w:val="121"/>
              </w:trPr>
              <w:tc>
                <w:tcPr>
                  <w:tcW w:w="2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CF4C1" w14:textId="77777777" w:rsidR="003D6CF5" w:rsidRPr="005B1F0F" w:rsidRDefault="004A1548" w:rsidP="003D6CF5">
                  <w:pPr>
                    <w:rPr>
                      <w:i/>
                      <w:color w:val="000000"/>
                      <w:sz w:val="32"/>
                      <w:szCs w:val="32"/>
                    </w:rPr>
                  </w:pPr>
                  <w:r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3D6CF5" w:rsidRPr="005B1F0F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1. </w:t>
                  </w:r>
                  <w:r w:rsidR="003D6CF5" w:rsidRPr="005B1F0F">
                    <w:rPr>
                      <w:i/>
                      <w:color w:val="000000"/>
                      <w:sz w:val="32"/>
                      <w:szCs w:val="32"/>
                    </w:rPr>
                    <w:t>Подчеркни нужную букву. Рядом запиши полные имена.</w:t>
                  </w:r>
                </w:p>
                <w:p w14:paraId="31C6519A" w14:textId="77777777" w:rsidR="00D82875" w:rsidRPr="005B1F0F" w:rsidRDefault="003D6CF5" w:rsidP="00D82875">
                  <w:pPr>
                    <w:rPr>
                      <w:color w:val="000000" w:themeColor="text1"/>
                      <w:sz w:val="32"/>
                      <w:szCs w:val="32"/>
                      <w:lang w:eastAsia="en-US"/>
                    </w:rPr>
                  </w:pPr>
                  <w:r w:rsidRPr="005B1F0F">
                    <w:rPr>
                      <w:color w:val="000000" w:themeColor="text1"/>
                      <w:sz w:val="32"/>
                      <w:szCs w:val="32"/>
                      <w:lang w:eastAsia="en-US"/>
                    </w:rPr>
                    <w:t xml:space="preserve">(А, </w:t>
                  </w:r>
                  <w:proofErr w:type="gramStart"/>
                  <w:r w:rsidRPr="005B1F0F">
                    <w:rPr>
                      <w:color w:val="000000" w:themeColor="text1"/>
                      <w:sz w:val="32"/>
                      <w:szCs w:val="32"/>
                      <w:lang w:eastAsia="en-US"/>
                    </w:rPr>
                    <w:t>а)</w:t>
                  </w:r>
                  <w:proofErr w:type="spellStart"/>
                  <w:r w:rsidRPr="005B1F0F">
                    <w:rPr>
                      <w:color w:val="000000" w:themeColor="text1"/>
                      <w:sz w:val="32"/>
                      <w:szCs w:val="32"/>
                      <w:lang w:eastAsia="en-US"/>
                    </w:rPr>
                    <w:t>лёша</w:t>
                  </w:r>
                  <w:proofErr w:type="spellEnd"/>
                  <w:proofErr w:type="gramEnd"/>
                  <w:r w:rsidRPr="005B1F0F">
                    <w:rPr>
                      <w:color w:val="000000" w:themeColor="text1"/>
                      <w:sz w:val="32"/>
                      <w:szCs w:val="32"/>
                      <w:lang w:eastAsia="en-US"/>
                    </w:rPr>
                    <w:t>-</w:t>
                  </w:r>
                </w:p>
              </w:tc>
              <w:tc>
                <w:tcPr>
                  <w:tcW w:w="29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55159" w14:textId="77777777" w:rsidR="00D82875" w:rsidRPr="005B1F0F" w:rsidRDefault="00D82875" w:rsidP="00D82875">
                  <w:pPr>
                    <w:jc w:val="center"/>
                    <w:rPr>
                      <w:rFonts w:cstheme="minorBidi"/>
                      <w:i/>
                      <w:color w:val="000000" w:themeColor="text1"/>
                      <w:sz w:val="32"/>
                      <w:szCs w:val="32"/>
                    </w:rPr>
                  </w:pPr>
                  <w:r w:rsidRPr="005B1F0F">
                    <w:rPr>
                      <w:i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  <w:p w14:paraId="387E7E7D" w14:textId="77777777" w:rsidR="00D82875" w:rsidRPr="005B1F0F" w:rsidRDefault="00D82875" w:rsidP="00D82875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5B1F0F">
                    <w:rPr>
                      <w:noProof/>
                      <w:color w:val="000000" w:themeColor="text1"/>
                      <w:sz w:val="22"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B47653A" wp14:editId="5D035B14">
                            <wp:simplePos x="0" y="0"/>
                            <wp:positionH relativeFrom="column">
                              <wp:posOffset>853839</wp:posOffset>
                            </wp:positionH>
                            <wp:positionV relativeFrom="paragraph">
                              <wp:posOffset>358923</wp:posOffset>
                            </wp:positionV>
                            <wp:extent cx="935488" cy="319405"/>
                            <wp:effectExtent l="0" t="0" r="17145" b="23495"/>
                            <wp:wrapNone/>
                            <wp:docPr id="3" name="Прямоугольник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35488" cy="3194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0325460" w14:textId="77777777" w:rsidR="0001449D" w:rsidRDefault="0001449D" w:rsidP="00D82875">
                                        <w:pPr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>Фамилия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B47653A" id="Прямоугольник 3" o:spid="_x0000_s1026" style="position:absolute;margin-left:67.25pt;margin-top:28.25pt;width:73.65pt;height:2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">
                            <v:textbox>
                              <w:txbxContent>
                                <w:p w14:paraId="00325460" w14:textId="77777777" w:rsidR="0001449D" w:rsidRDefault="0001449D" w:rsidP="00D8287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Фамилия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Анатольевна                        Кузнецов</w:t>
                  </w:r>
                </w:p>
                <w:p w14:paraId="67C7579D" w14:textId="77777777" w:rsidR="00D82875" w:rsidRPr="005B1F0F" w:rsidRDefault="00D82875" w:rsidP="00D82875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Уткин                                     Сергеевич</w:t>
                  </w:r>
                </w:p>
                <w:p w14:paraId="65790E3B" w14:textId="77777777" w:rsidR="00D82875" w:rsidRPr="005B1F0F" w:rsidRDefault="00D82875" w:rsidP="00D82875">
                  <w:pPr>
                    <w:tabs>
                      <w:tab w:val="left" w:pos="1005"/>
                    </w:tabs>
                    <w:rPr>
                      <w:color w:val="000000" w:themeColor="text1"/>
                      <w:sz w:val="32"/>
                      <w:szCs w:val="32"/>
                    </w:rPr>
                  </w:pPr>
                  <w:r w:rsidRPr="005B1F0F">
                    <w:rPr>
                      <w:noProof/>
                      <w:color w:val="000000" w:themeColor="text1"/>
                      <w:sz w:val="22"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64C9F584" wp14:editId="32DCAE55">
                            <wp:simplePos x="0" y="0"/>
                            <wp:positionH relativeFrom="column">
                              <wp:posOffset>875665</wp:posOffset>
                            </wp:positionH>
                            <wp:positionV relativeFrom="paragraph">
                              <wp:posOffset>-7620</wp:posOffset>
                            </wp:positionV>
                            <wp:extent cx="914400" cy="319405"/>
                            <wp:effectExtent l="0" t="0" r="19050" b="23495"/>
                            <wp:wrapNone/>
                            <wp:docPr id="2" name="Прямоугольник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14400" cy="3194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6CDCC96" w14:textId="77777777" w:rsidR="0001449D" w:rsidRDefault="0001449D" w:rsidP="00D82875">
                                        <w:pPr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>Отчество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4C9F584" id="Прямоугольник 2" o:spid="_x0000_s1027" style="position:absolute;margin-left:68.95pt;margin-top:-.6pt;width:1in;height:25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">
                            <v:textbox>
                              <w:txbxContent>
                                <w:p w14:paraId="76CDCC96" w14:textId="77777777" w:rsidR="0001449D" w:rsidRDefault="0001449D" w:rsidP="00D8287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Отчество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Петрова                                  Говорухин</w:t>
                  </w:r>
                </w:p>
              </w:tc>
            </w:tr>
            <w:tr w:rsidR="00D82875" w:rsidRPr="005B1F0F" w14:paraId="6964EDB7" w14:textId="77777777" w:rsidTr="00D02186">
              <w:trPr>
                <w:trHeight w:val="43"/>
              </w:trPr>
              <w:tc>
                <w:tcPr>
                  <w:tcW w:w="2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4A06F7" w14:textId="77777777" w:rsidR="00D82875" w:rsidRPr="005B1F0F" w:rsidRDefault="00D82875" w:rsidP="00D82875">
                  <w:pPr>
                    <w:rPr>
                      <w:color w:val="000000" w:themeColor="text1"/>
                      <w:sz w:val="32"/>
                      <w:szCs w:val="32"/>
                      <w:lang w:eastAsia="en-US"/>
                    </w:rPr>
                  </w:pPr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(</w:t>
                  </w:r>
                  <w:r w:rsidR="004A1548" w:rsidRPr="005B1F0F">
                    <w:rPr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 xml:space="preserve">Г, г) </w:t>
                  </w:r>
                  <w:proofErr w:type="spellStart"/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аля</w:t>
                  </w:r>
                  <w:proofErr w:type="spellEnd"/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 xml:space="preserve"> - </w:t>
                  </w:r>
                </w:p>
              </w:tc>
              <w:tc>
                <w:tcPr>
                  <w:tcW w:w="2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F9E8CE" w14:textId="77777777" w:rsidR="00D82875" w:rsidRPr="005B1F0F" w:rsidRDefault="00D82875" w:rsidP="00D82875">
                  <w:pPr>
                    <w:rPr>
                      <w:color w:val="000000" w:themeColor="text1"/>
                      <w:sz w:val="32"/>
                      <w:szCs w:val="32"/>
                      <w:lang w:eastAsia="en-US"/>
                    </w:rPr>
                  </w:pPr>
                </w:p>
              </w:tc>
            </w:tr>
            <w:tr w:rsidR="00D82875" w:rsidRPr="00254B26" w14:paraId="663A9E94" w14:textId="77777777" w:rsidTr="00D02186">
              <w:trPr>
                <w:trHeight w:val="42"/>
              </w:trPr>
              <w:tc>
                <w:tcPr>
                  <w:tcW w:w="2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007F3D" w14:textId="77777777" w:rsidR="00D82875" w:rsidRPr="005B1F0F" w:rsidRDefault="00D82875" w:rsidP="00D82875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 xml:space="preserve">(И, </w:t>
                  </w:r>
                  <w:proofErr w:type="gramStart"/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и)</w:t>
                  </w:r>
                  <w:proofErr w:type="spellStart"/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ра</w:t>
                  </w:r>
                  <w:proofErr w:type="spellEnd"/>
                  <w:proofErr w:type="gramEnd"/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-</w:t>
                  </w:r>
                </w:p>
                <w:p w14:paraId="0E1E275F" w14:textId="77777777" w:rsidR="005B1F0F" w:rsidRPr="00254B26" w:rsidRDefault="005B1F0F" w:rsidP="00D82875">
                  <w:pPr>
                    <w:rPr>
                      <w:color w:val="000000" w:themeColor="text1"/>
                      <w:sz w:val="32"/>
                      <w:szCs w:val="32"/>
                      <w:lang w:eastAsia="en-US"/>
                    </w:rPr>
                  </w:pPr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(</w:t>
                  </w:r>
                  <w:proofErr w:type="spellStart"/>
                  <w:proofErr w:type="gramStart"/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К,к</w:t>
                  </w:r>
                  <w:proofErr w:type="spellEnd"/>
                  <w:proofErr w:type="gramEnd"/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)</w:t>
                  </w:r>
                  <w:proofErr w:type="spellStart"/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артофель</w:t>
                  </w:r>
                  <w:proofErr w:type="spellEnd"/>
                  <w:r w:rsidRPr="005B1F0F">
                    <w:rPr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D923AE" w14:textId="77777777" w:rsidR="00D82875" w:rsidRPr="00254B26" w:rsidRDefault="00D82875" w:rsidP="00D82875">
                  <w:pPr>
                    <w:rPr>
                      <w:color w:val="000000" w:themeColor="text1"/>
                      <w:sz w:val="32"/>
                      <w:szCs w:val="32"/>
                      <w:lang w:eastAsia="en-US"/>
                    </w:rPr>
                  </w:pPr>
                </w:p>
              </w:tc>
            </w:tr>
          </w:tbl>
          <w:p w14:paraId="71E281D5" w14:textId="77777777" w:rsidR="00D82875" w:rsidRPr="00254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99BC211" w14:textId="77777777" w:rsidR="00163F9D" w:rsidRDefault="00BE1F6F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Даёт ориентировочную основу действия к выполнению самостоятельной работы. </w:t>
            </w:r>
          </w:p>
          <w:p w14:paraId="0770B90E" w14:textId="77777777" w:rsidR="00BE1F6F" w:rsidRPr="00A34D90" w:rsidRDefault="00BE1F6F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Организует наблюдение во время выполнения.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780E61" w14:textId="77777777" w:rsidR="00163F9D" w:rsidRDefault="00BE1F6F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Слушают инструкцию учителя.</w:t>
            </w:r>
          </w:p>
          <w:p w14:paraId="3ACC4CDF" w14:textId="77777777" w:rsidR="00BE1F6F" w:rsidRPr="00A34D90" w:rsidRDefault="00BE1F6F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Выполняют самостоятельную работу.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ADD23D" w14:textId="77777777" w:rsidR="00BE1F6F" w:rsidRPr="00A34D90" w:rsidRDefault="00BE1F6F" w:rsidP="00BE1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A34D90">
              <w:rPr>
                <w:sz w:val="28"/>
                <w:szCs w:val="28"/>
              </w:rPr>
              <w:t>ндивидуальные.</w:t>
            </w:r>
          </w:p>
          <w:p w14:paraId="09675617" w14:textId="77777777" w:rsidR="00163F9D" w:rsidRPr="00A34D90" w:rsidRDefault="00163F9D" w:rsidP="00BE1F6F">
            <w:pPr>
              <w:rPr>
                <w:color w:val="000000"/>
                <w:sz w:val="28"/>
                <w:szCs w:val="28"/>
              </w:rPr>
            </w:pPr>
          </w:p>
        </w:tc>
      </w:tr>
      <w:tr w:rsidR="00163F9D" w:rsidRPr="00A34D90" w14:paraId="7FFB0411" w14:textId="77777777" w:rsidTr="0001449D">
        <w:trPr>
          <w:trHeight w:val="772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D852" w14:textId="77777777" w:rsidR="00163F9D" w:rsidRPr="00393913" w:rsidRDefault="00D02186" w:rsidP="004D5646">
            <w:pPr>
              <w:rPr>
                <w:b/>
                <w:color w:val="000000"/>
                <w:sz w:val="28"/>
                <w:szCs w:val="28"/>
              </w:rPr>
            </w:pPr>
            <w:r w:rsidRPr="00393913">
              <w:rPr>
                <w:b/>
                <w:color w:val="000000"/>
                <w:sz w:val="28"/>
                <w:szCs w:val="28"/>
              </w:rPr>
              <w:t>Контрольно-оценочный этап</w:t>
            </w:r>
            <w:r w:rsidR="00163F9D" w:rsidRPr="00393913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89B8" w14:textId="77777777" w:rsidR="00163F9D" w:rsidRPr="00254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t>-Время вышло, давайте проверим. Сейчас обменяйтесь работами с соседом по парте. Возьмите в руки простой карандаш.</w:t>
            </w:r>
          </w:p>
          <w:p w14:paraId="39BC4012" w14:textId="77777777" w:rsidR="00D82875" w:rsidRPr="00B00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t xml:space="preserve">-Проверим </w:t>
            </w:r>
            <w:r w:rsidRPr="00B00B26">
              <w:rPr>
                <w:color w:val="000000" w:themeColor="text1"/>
                <w:sz w:val="28"/>
                <w:szCs w:val="28"/>
              </w:rPr>
              <w:t xml:space="preserve">первое задание. Какую букву подчеркнули, первую или вторую? </w:t>
            </w:r>
            <w:r w:rsidRPr="00B00B26">
              <w:rPr>
                <w:i/>
                <w:color w:val="000000" w:themeColor="text1"/>
                <w:sz w:val="28"/>
                <w:szCs w:val="28"/>
              </w:rPr>
              <w:t xml:space="preserve">(первую) </w:t>
            </w:r>
            <w:r w:rsidRPr="00B00B26">
              <w:rPr>
                <w:color w:val="000000" w:themeColor="text1"/>
                <w:sz w:val="28"/>
                <w:szCs w:val="28"/>
              </w:rPr>
              <w:t xml:space="preserve">Почему? (так как это имя собственное) Какое имя получилось? </w:t>
            </w:r>
            <w:r w:rsidRPr="00B00B26">
              <w:rPr>
                <w:i/>
                <w:color w:val="000000" w:themeColor="text1"/>
                <w:sz w:val="28"/>
                <w:szCs w:val="28"/>
              </w:rPr>
              <w:t>(Алеша)</w:t>
            </w:r>
            <w:r w:rsidRPr="00B00B2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05F2BF7F" w14:textId="77777777" w:rsidR="00D82875" w:rsidRPr="00B00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B00B26">
              <w:rPr>
                <w:color w:val="000000" w:themeColor="text1"/>
                <w:sz w:val="28"/>
                <w:szCs w:val="28"/>
              </w:rPr>
              <w:t xml:space="preserve">-Если у вас также, то поставьте рядом знак «+», если нет, то </w:t>
            </w:r>
            <w:r w:rsidR="005B1F0F" w:rsidRPr="00B00B26">
              <w:rPr>
                <w:color w:val="000000" w:themeColor="text1"/>
                <w:sz w:val="28"/>
                <w:szCs w:val="28"/>
              </w:rPr>
              <w:t xml:space="preserve">исправьте. </w:t>
            </w:r>
          </w:p>
          <w:p w14:paraId="4CA90D27" w14:textId="77777777" w:rsidR="00D82875" w:rsidRPr="00B00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B00B26">
              <w:rPr>
                <w:color w:val="000000" w:themeColor="text1"/>
                <w:sz w:val="28"/>
                <w:szCs w:val="28"/>
              </w:rPr>
              <w:t xml:space="preserve">-Следующее. Какую букву подчеркнули, первую </w:t>
            </w:r>
            <w:r w:rsidRPr="00B00B26">
              <w:rPr>
                <w:color w:val="000000" w:themeColor="text1"/>
                <w:sz w:val="28"/>
                <w:szCs w:val="28"/>
              </w:rPr>
              <w:lastRenderedPageBreak/>
              <w:t xml:space="preserve">или вторую? </w:t>
            </w:r>
            <w:r w:rsidRPr="00B00B26">
              <w:rPr>
                <w:i/>
                <w:color w:val="000000" w:themeColor="text1"/>
                <w:sz w:val="28"/>
                <w:szCs w:val="28"/>
              </w:rPr>
              <w:t>(первую)</w:t>
            </w:r>
            <w:r w:rsidRPr="00B00B26">
              <w:rPr>
                <w:color w:val="000000" w:themeColor="text1"/>
                <w:sz w:val="28"/>
                <w:szCs w:val="28"/>
              </w:rPr>
              <w:t xml:space="preserve"> Почему?</w:t>
            </w:r>
            <w:r w:rsidRPr="00B00B26">
              <w:rPr>
                <w:i/>
                <w:color w:val="000000" w:themeColor="text1"/>
                <w:sz w:val="28"/>
                <w:szCs w:val="28"/>
              </w:rPr>
              <w:t xml:space="preserve"> (так как это имя собственное) </w:t>
            </w:r>
            <w:r w:rsidRPr="00B00B26">
              <w:rPr>
                <w:color w:val="000000" w:themeColor="text1"/>
                <w:sz w:val="28"/>
                <w:szCs w:val="28"/>
              </w:rPr>
              <w:t xml:space="preserve">Какое имя получилось? </w:t>
            </w:r>
            <w:r w:rsidRPr="00B00B26">
              <w:rPr>
                <w:i/>
                <w:color w:val="000000" w:themeColor="text1"/>
                <w:sz w:val="28"/>
                <w:szCs w:val="28"/>
              </w:rPr>
              <w:t>(Галя)</w:t>
            </w:r>
          </w:p>
          <w:p w14:paraId="0C6A7CD8" w14:textId="77777777" w:rsidR="00D82875" w:rsidRPr="00B00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B00B26">
              <w:rPr>
                <w:color w:val="000000" w:themeColor="text1"/>
                <w:sz w:val="28"/>
                <w:szCs w:val="28"/>
              </w:rPr>
              <w:t>-Если у вас также, то поставьте рядом знак «+», если нет, то</w:t>
            </w:r>
            <w:r w:rsidR="005B1F0F" w:rsidRPr="00B00B26">
              <w:rPr>
                <w:color w:val="000000" w:themeColor="text1"/>
                <w:sz w:val="28"/>
                <w:szCs w:val="28"/>
              </w:rPr>
              <w:t xml:space="preserve"> исправьте.</w:t>
            </w:r>
          </w:p>
          <w:p w14:paraId="6C441E9E" w14:textId="77777777" w:rsidR="00D82875" w:rsidRPr="00B00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B00B26">
              <w:rPr>
                <w:color w:val="000000" w:themeColor="text1"/>
                <w:sz w:val="28"/>
                <w:szCs w:val="28"/>
              </w:rPr>
              <w:t xml:space="preserve">-Следующее. Какую букву подчеркнули, первую или вторую? (первую) Почему? </w:t>
            </w:r>
            <w:r w:rsidRPr="00B00B26">
              <w:rPr>
                <w:i/>
                <w:color w:val="000000" w:themeColor="text1"/>
                <w:sz w:val="28"/>
                <w:szCs w:val="28"/>
              </w:rPr>
              <w:t xml:space="preserve">(так как это имя собственное) </w:t>
            </w:r>
            <w:r w:rsidRPr="00B00B26">
              <w:rPr>
                <w:color w:val="000000" w:themeColor="text1"/>
                <w:sz w:val="28"/>
                <w:szCs w:val="28"/>
              </w:rPr>
              <w:t xml:space="preserve">Какое имя получилось? </w:t>
            </w:r>
            <w:r w:rsidRPr="00B00B26">
              <w:rPr>
                <w:i/>
                <w:color w:val="000000" w:themeColor="text1"/>
                <w:sz w:val="28"/>
                <w:szCs w:val="28"/>
              </w:rPr>
              <w:t>(Ира)</w:t>
            </w:r>
          </w:p>
          <w:p w14:paraId="0C577D6D" w14:textId="77777777" w:rsidR="00D82875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B00B26">
              <w:rPr>
                <w:color w:val="000000" w:themeColor="text1"/>
                <w:sz w:val="28"/>
                <w:szCs w:val="28"/>
              </w:rPr>
              <w:t>-Если у вас также, то поставьте</w:t>
            </w:r>
            <w:r w:rsidRPr="00254B26">
              <w:rPr>
                <w:color w:val="000000" w:themeColor="text1"/>
                <w:sz w:val="28"/>
                <w:szCs w:val="28"/>
              </w:rPr>
              <w:t xml:space="preserve"> рядом знак «+», если нет, то </w:t>
            </w:r>
            <w:r w:rsidR="005B1F0F">
              <w:rPr>
                <w:color w:val="000000" w:themeColor="text1"/>
                <w:sz w:val="28"/>
                <w:szCs w:val="28"/>
              </w:rPr>
              <w:t>исправьте.</w:t>
            </w:r>
          </w:p>
          <w:p w14:paraId="137372FA" w14:textId="77777777" w:rsidR="005B1F0F" w:rsidRDefault="005B1F0F" w:rsidP="004D564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-Следующее слово какое? </w:t>
            </w:r>
            <w:r w:rsidRPr="005B1F0F">
              <w:rPr>
                <w:i/>
                <w:color w:val="000000" w:themeColor="text1"/>
                <w:sz w:val="28"/>
                <w:szCs w:val="28"/>
              </w:rPr>
              <w:t>(картофель)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4F0E9306" w14:textId="77777777" w:rsidR="005B1F0F" w:rsidRDefault="005B1F0F" w:rsidP="004D564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-Какую букву подчеркнули, первую или вторую? </w:t>
            </w:r>
            <w:r w:rsidRPr="005B1F0F">
              <w:rPr>
                <w:i/>
                <w:color w:val="000000" w:themeColor="text1"/>
                <w:sz w:val="28"/>
                <w:szCs w:val="28"/>
              </w:rPr>
              <w:t xml:space="preserve">(вторую) </w:t>
            </w:r>
            <w:r>
              <w:rPr>
                <w:color w:val="000000" w:themeColor="text1"/>
                <w:sz w:val="28"/>
                <w:szCs w:val="28"/>
              </w:rPr>
              <w:t xml:space="preserve">Почему? </w:t>
            </w:r>
            <w:r w:rsidRPr="005B1F0F">
              <w:rPr>
                <w:i/>
                <w:color w:val="000000" w:themeColor="text1"/>
                <w:sz w:val="28"/>
                <w:szCs w:val="28"/>
              </w:rPr>
              <w:t>(так как не относится к имени собственному)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7D2B1B7A" w14:textId="77777777" w:rsidR="005B1F0F" w:rsidRPr="00254B26" w:rsidRDefault="005B1F0F" w:rsidP="004D5646">
            <w:pPr>
              <w:rPr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t>-Если у вас также, то поставьте рядом знак «+», если нет, то</w:t>
            </w:r>
            <w:r>
              <w:rPr>
                <w:color w:val="000000" w:themeColor="text1"/>
                <w:sz w:val="28"/>
                <w:szCs w:val="28"/>
              </w:rPr>
              <w:t xml:space="preserve"> исправьте.</w:t>
            </w:r>
          </w:p>
          <w:p w14:paraId="79CA1067" w14:textId="77777777" w:rsidR="00D82875" w:rsidRPr="00254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t xml:space="preserve">-Посчитайте, сколько «+» получилось, запишите рядом получившееся число. </w:t>
            </w:r>
            <w:r w:rsidR="005B1F0F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7E42DA3" w14:textId="77777777" w:rsidR="00D82875" w:rsidRPr="00B00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254B26">
              <w:rPr>
                <w:color w:val="000000" w:themeColor="text1"/>
                <w:sz w:val="28"/>
                <w:szCs w:val="28"/>
              </w:rPr>
              <w:t xml:space="preserve">-Проверим второе </w:t>
            </w:r>
            <w:r w:rsidRPr="00B00B26">
              <w:rPr>
                <w:color w:val="000000" w:themeColor="text1"/>
                <w:sz w:val="28"/>
                <w:szCs w:val="28"/>
              </w:rPr>
              <w:t xml:space="preserve">задание. </w:t>
            </w:r>
          </w:p>
          <w:p w14:paraId="67B7A78B" w14:textId="77777777" w:rsidR="00D82875" w:rsidRPr="00B00B26" w:rsidRDefault="00D82875" w:rsidP="004D5646">
            <w:pPr>
              <w:rPr>
                <w:color w:val="000000" w:themeColor="text1"/>
                <w:sz w:val="28"/>
                <w:szCs w:val="28"/>
              </w:rPr>
            </w:pPr>
            <w:r w:rsidRPr="00B00B26">
              <w:rPr>
                <w:color w:val="000000" w:themeColor="text1"/>
                <w:sz w:val="28"/>
                <w:szCs w:val="28"/>
              </w:rPr>
              <w:t xml:space="preserve">-Что относится к фамилии? </w:t>
            </w:r>
            <w:r w:rsidRPr="00B00B26">
              <w:rPr>
                <w:i/>
                <w:color w:val="000000" w:themeColor="text1"/>
                <w:sz w:val="28"/>
                <w:szCs w:val="28"/>
              </w:rPr>
              <w:t>(Кузнецов, Уткин, Говорухин)</w:t>
            </w:r>
          </w:p>
          <w:p w14:paraId="0BA37DD4" w14:textId="77777777" w:rsidR="00D82875" w:rsidRPr="00B00B26" w:rsidRDefault="00D82875" w:rsidP="00D82875">
            <w:pPr>
              <w:rPr>
                <w:color w:val="000000" w:themeColor="text1"/>
                <w:sz w:val="28"/>
                <w:szCs w:val="28"/>
              </w:rPr>
            </w:pPr>
            <w:r w:rsidRPr="00B00B26">
              <w:rPr>
                <w:color w:val="000000" w:themeColor="text1"/>
                <w:sz w:val="28"/>
                <w:szCs w:val="28"/>
              </w:rPr>
              <w:t xml:space="preserve">-Соответственно остальное относится к отчеству. </w:t>
            </w:r>
          </w:p>
          <w:p w14:paraId="1A1EEAEF" w14:textId="77777777" w:rsidR="00D82875" w:rsidRDefault="00D82875" w:rsidP="00D82875">
            <w:pPr>
              <w:rPr>
                <w:color w:val="000000" w:themeColor="text1"/>
                <w:sz w:val="28"/>
                <w:szCs w:val="28"/>
              </w:rPr>
            </w:pPr>
            <w:r w:rsidRPr="00B00B26">
              <w:rPr>
                <w:color w:val="000000" w:themeColor="text1"/>
                <w:sz w:val="28"/>
                <w:szCs w:val="28"/>
              </w:rPr>
              <w:t>-Если задание выполнено верно, то</w:t>
            </w:r>
            <w:r w:rsidRPr="00254B26">
              <w:rPr>
                <w:color w:val="000000" w:themeColor="text1"/>
                <w:sz w:val="28"/>
                <w:szCs w:val="28"/>
              </w:rPr>
              <w:t xml:space="preserve"> поставьте внизу «+», если нет, то «-». </w:t>
            </w:r>
          </w:p>
          <w:p w14:paraId="2F27A027" w14:textId="77777777" w:rsidR="005B1F0F" w:rsidRDefault="005B1F0F" w:rsidP="00D8287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-Сейчас поднимите руку те, кто считает, что разобрался в данной теме. </w:t>
            </w:r>
          </w:p>
          <w:p w14:paraId="1E37BD08" w14:textId="77777777" w:rsidR="005B1F0F" w:rsidRPr="00254B26" w:rsidRDefault="005B1F0F" w:rsidP="00D8287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-Поднимите руку те, кто чувствует, что ещё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нужно потренироваться. </w:t>
            </w:r>
          </w:p>
          <w:p w14:paraId="5B5B8C9C" w14:textId="77777777" w:rsidR="00D82875" w:rsidRPr="00254B26" w:rsidRDefault="005B1F0F" w:rsidP="00D8287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-Я разделяю ваше мнение, есть те ребята, которые достаточно полно усвоили материал урока, а также есть те, кому необходимо ещё потренироваться.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22E190F" w14:textId="77777777" w:rsidR="00163F9D" w:rsidRPr="00A34D90" w:rsidRDefault="00BE1F6F" w:rsidP="004D5646">
            <w:pPr>
              <w:rPr>
                <w:color w:val="FF0000"/>
                <w:sz w:val="28"/>
                <w:szCs w:val="28"/>
              </w:rPr>
            </w:pPr>
            <w:r w:rsidRPr="00BE1F6F">
              <w:rPr>
                <w:color w:val="000000" w:themeColor="text1"/>
                <w:sz w:val="28"/>
                <w:szCs w:val="28"/>
              </w:rPr>
              <w:lastRenderedPageBreak/>
              <w:t xml:space="preserve">Организация взаимного оценивания, фронтальная проверка.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842CDE" w14:textId="77777777" w:rsidR="00163F9D" w:rsidRDefault="00BE1F6F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Меняются работами.</w:t>
            </w:r>
          </w:p>
          <w:p w14:paraId="72BA0102" w14:textId="77777777" w:rsidR="00BE1F6F" w:rsidRDefault="00BE1F6F" w:rsidP="004D5646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Взаимооценивают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работы друг друга. </w:t>
            </w:r>
          </w:p>
          <w:p w14:paraId="64C5AB0D" w14:textId="77777777" w:rsidR="00BE1F6F" w:rsidRPr="00A34D90" w:rsidRDefault="00BE1F6F" w:rsidP="00BE1F6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Ставят отметку.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3FFF59" w14:textId="77777777" w:rsidR="00BE1F6F" w:rsidRPr="00A34D90" w:rsidRDefault="00BE1F6F" w:rsidP="00BE1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A34D90">
              <w:rPr>
                <w:sz w:val="28"/>
                <w:szCs w:val="28"/>
              </w:rPr>
              <w:t xml:space="preserve">ронтальные, </w:t>
            </w:r>
            <w:r>
              <w:rPr>
                <w:sz w:val="28"/>
                <w:szCs w:val="28"/>
              </w:rPr>
              <w:t xml:space="preserve">парные. </w:t>
            </w:r>
          </w:p>
          <w:p w14:paraId="4833A2D8" w14:textId="77777777" w:rsidR="00163F9D" w:rsidRPr="00A34D90" w:rsidRDefault="00163F9D" w:rsidP="004D564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F5D3B" w:rsidRPr="00A34D90" w14:paraId="2B5ED4F7" w14:textId="77777777" w:rsidTr="00CF5D3B">
        <w:trPr>
          <w:trHeight w:val="426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0AF1" w14:textId="77777777" w:rsidR="00CF5D3B" w:rsidRPr="00393913" w:rsidRDefault="00CF5D3B" w:rsidP="004D5646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Домашнее задание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A8AE" w14:textId="77777777" w:rsidR="00CF5D3B" w:rsidRDefault="00CF5D3B" w:rsidP="004D564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-А сейчас я предлагаю вам записать домашнее задание. </w:t>
            </w:r>
          </w:p>
          <w:p w14:paraId="54DBC89E" w14:textId="77777777" w:rsidR="00CF5D3B" w:rsidRDefault="00CF5D3B" w:rsidP="004D564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Откройте свои дневники. На следующий урок русского языка запишите: составить таблицу значения имён в моей семье. </w:t>
            </w:r>
            <w:r w:rsidR="003C388A">
              <w:rPr>
                <w:color w:val="000000" w:themeColor="text1"/>
                <w:sz w:val="28"/>
                <w:szCs w:val="28"/>
              </w:rPr>
              <w:t xml:space="preserve">Значение имен можно найти в специальных словарях, можно воспользоваться интернет ресурсом, в этом вам помогу взрослые. </w:t>
            </w:r>
          </w:p>
          <w:p w14:paraId="0EAC3217" w14:textId="77777777" w:rsidR="00CF5D3B" w:rsidRDefault="00CF5D3B" w:rsidP="004D564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-Пример выполнения данной работы у вас есть в дневнике. </w:t>
            </w:r>
          </w:p>
          <w:p w14:paraId="7F0A43EA" w14:textId="77777777" w:rsidR="00CF5D3B" w:rsidRPr="00254B26" w:rsidRDefault="00CF5D3B" w:rsidP="004D564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-Закройте дневники, отложите на край парты.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7DC649D" w14:textId="77777777" w:rsidR="00CF5D3B" w:rsidRPr="00BE1F6F" w:rsidRDefault="008B6263" w:rsidP="004D564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Даёт инструкцию к выполнению домашнего задания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0CB792" w14:textId="77777777" w:rsidR="00CF5D3B" w:rsidRDefault="008B6263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Дети слушают учителя, записывают домашнее задание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EB4265" w14:textId="77777777" w:rsidR="00CF5D3B" w:rsidRDefault="008B6263" w:rsidP="00BE1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Фронтальные</w:t>
            </w:r>
          </w:p>
        </w:tc>
      </w:tr>
      <w:tr w:rsidR="00163F9D" w:rsidRPr="00A34D90" w14:paraId="0BABD115" w14:textId="77777777" w:rsidTr="0001449D">
        <w:trPr>
          <w:trHeight w:val="401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CB03" w14:textId="77777777" w:rsidR="00163F9D" w:rsidRPr="00393913" w:rsidRDefault="00163F9D" w:rsidP="004D5646">
            <w:pPr>
              <w:rPr>
                <w:b/>
                <w:color w:val="000000"/>
                <w:sz w:val="28"/>
                <w:szCs w:val="28"/>
              </w:rPr>
            </w:pPr>
            <w:r w:rsidRPr="00393913">
              <w:rPr>
                <w:b/>
                <w:color w:val="000000"/>
                <w:sz w:val="28"/>
                <w:szCs w:val="28"/>
              </w:rPr>
              <w:t xml:space="preserve">Рефлексия.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6A4" w14:textId="77777777" w:rsidR="00163F9D" w:rsidRDefault="00D82875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-На этом наш урок подходит к концу. </w:t>
            </w:r>
          </w:p>
          <w:p w14:paraId="2C2DF17E" w14:textId="77777777" w:rsidR="00D82875" w:rsidRDefault="00D82875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-Какая тема урока была? </w:t>
            </w:r>
          </w:p>
          <w:p w14:paraId="79964649" w14:textId="77777777" w:rsidR="00D82875" w:rsidRPr="00800CC2" w:rsidRDefault="00D82875" w:rsidP="004D564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-Все </w:t>
            </w:r>
            <w:r w:rsidRPr="00800CC2">
              <w:rPr>
                <w:sz w:val="28"/>
                <w:szCs w:val="28"/>
              </w:rPr>
              <w:t>ли пункты плана</w:t>
            </w:r>
            <w:r w:rsidR="003C388A" w:rsidRPr="00800CC2">
              <w:rPr>
                <w:sz w:val="28"/>
                <w:szCs w:val="28"/>
              </w:rPr>
              <w:t xml:space="preserve"> нашего путешествия </w:t>
            </w:r>
            <w:r w:rsidRPr="00800CC2">
              <w:rPr>
                <w:sz w:val="28"/>
                <w:szCs w:val="28"/>
              </w:rPr>
              <w:t xml:space="preserve"> мы выполнили во время путешествия? </w:t>
            </w:r>
          </w:p>
          <w:p w14:paraId="151364B8" w14:textId="77777777" w:rsidR="003C388A" w:rsidRPr="00800CC2" w:rsidRDefault="00800CC2" w:rsidP="004D56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</w:t>
            </w:r>
            <w:r w:rsidR="003C388A" w:rsidRPr="00800CC2">
              <w:rPr>
                <w:sz w:val="28"/>
                <w:szCs w:val="28"/>
              </w:rPr>
              <w:t xml:space="preserve">ерно, неоткрытых листов не осталось! </w:t>
            </w:r>
          </w:p>
          <w:p w14:paraId="240BA69C" w14:textId="77777777" w:rsidR="00D82875" w:rsidRDefault="00254B26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-Что было интересным на уроке? </w:t>
            </w:r>
          </w:p>
          <w:p w14:paraId="6E037840" w14:textId="77777777" w:rsidR="00254B26" w:rsidRDefault="00254B26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 чём были затруднения? </w:t>
            </w:r>
          </w:p>
          <w:p w14:paraId="16291754" w14:textId="77777777" w:rsidR="003A6255" w:rsidRDefault="003A6255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-На какие две группы делятся имена существительные? (собственные и нарицательные) </w:t>
            </w:r>
          </w:p>
          <w:p w14:paraId="4170B088" w14:textId="77777777" w:rsidR="003A6255" w:rsidRDefault="003A6255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-Что относится к собственным именам? </w:t>
            </w:r>
            <w:r w:rsidRPr="003A6255">
              <w:rPr>
                <w:i/>
                <w:color w:val="000000"/>
                <w:sz w:val="28"/>
                <w:szCs w:val="28"/>
              </w:rPr>
              <w:t xml:space="preserve">(имя, отчество, фамилия, названия книг, журналов) </w:t>
            </w:r>
          </w:p>
          <w:p w14:paraId="1B312208" w14:textId="77777777" w:rsidR="00254B26" w:rsidRDefault="00254B26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-А сейчас я предлагаю вам оценить свою работу на уроке. За то, что вы были настоящими путешественниками, я дарю вам вот такие медальки, но они не закрашены. Раскрасьте её </w:t>
            </w:r>
            <w:r w:rsidR="005B1F0F" w:rsidRPr="005B1F0F">
              <w:rPr>
                <w:color w:val="9BBB59" w:themeColor="accent3"/>
                <w:sz w:val="28"/>
                <w:szCs w:val="28"/>
              </w:rPr>
              <w:t>зелёным</w:t>
            </w:r>
            <w:r w:rsidR="005B1F0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цветом, </w:t>
            </w:r>
            <w:r w:rsidR="005B1F0F">
              <w:rPr>
                <w:color w:val="000000"/>
                <w:sz w:val="28"/>
                <w:szCs w:val="28"/>
              </w:rPr>
              <w:t xml:space="preserve">если вы готовы двигаться к знаниям далее. </w:t>
            </w:r>
            <w:r>
              <w:rPr>
                <w:color w:val="000000"/>
                <w:sz w:val="28"/>
                <w:szCs w:val="28"/>
              </w:rPr>
              <w:t xml:space="preserve">Раскрасьте </w:t>
            </w:r>
            <w:r w:rsidR="005B1F0F">
              <w:rPr>
                <w:color w:val="000000"/>
                <w:sz w:val="28"/>
                <w:szCs w:val="28"/>
              </w:rPr>
              <w:t xml:space="preserve"> </w:t>
            </w:r>
            <w:r w:rsidR="005B1F0F" w:rsidRPr="005B1F0F">
              <w:rPr>
                <w:color w:val="F79646" w:themeColor="accent6"/>
                <w:sz w:val="28"/>
                <w:szCs w:val="28"/>
              </w:rPr>
              <w:t xml:space="preserve">оранжевым </w:t>
            </w:r>
            <w:r>
              <w:rPr>
                <w:color w:val="000000"/>
                <w:sz w:val="28"/>
                <w:szCs w:val="28"/>
              </w:rPr>
              <w:t>цветом, если</w:t>
            </w:r>
            <w:r w:rsidR="005B1F0F">
              <w:rPr>
                <w:color w:val="000000"/>
                <w:sz w:val="28"/>
                <w:szCs w:val="28"/>
              </w:rPr>
              <w:t xml:space="preserve"> вы хорошо усвоили тему урока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5B1F0F">
              <w:rPr>
                <w:color w:val="000000"/>
                <w:sz w:val="28"/>
                <w:szCs w:val="28"/>
              </w:rPr>
              <w:t>Те, у кого есть затруднения в данной теме</w:t>
            </w:r>
            <w:r w:rsidR="00CF5D3B">
              <w:rPr>
                <w:color w:val="000000"/>
                <w:sz w:val="28"/>
                <w:szCs w:val="28"/>
              </w:rPr>
              <w:t>,</w:t>
            </w:r>
            <w:r w:rsidR="005B1F0F">
              <w:rPr>
                <w:color w:val="000000"/>
                <w:sz w:val="28"/>
                <w:szCs w:val="28"/>
              </w:rPr>
              <w:t xml:space="preserve"> раскрасьте тем цветом, который вам нравится. </w:t>
            </w:r>
          </w:p>
          <w:p w14:paraId="46F35177" w14:textId="77777777" w:rsidR="00254B26" w:rsidRDefault="00254B26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-Поднимите свои медальки вверх так, чтобы я видела. </w:t>
            </w:r>
          </w:p>
          <w:p w14:paraId="7F8923C9" w14:textId="77777777" w:rsidR="00254B26" w:rsidRDefault="00254B26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-Я благодарю вас за работу. </w:t>
            </w:r>
            <w:r w:rsidRPr="00254B26">
              <w:rPr>
                <w:color w:val="000000"/>
                <w:sz w:val="28"/>
                <w:szCs w:val="28"/>
              </w:rPr>
              <w:t>Вы очень хорошо поработали.</w:t>
            </w:r>
          </w:p>
          <w:p w14:paraId="4B2EC2E4" w14:textId="77777777" w:rsidR="00254B26" w:rsidRPr="00A34D90" w:rsidRDefault="00254B26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-Спасибо, до новых встреч!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BF77BD2" w14:textId="77777777" w:rsidR="00163F9D" w:rsidRDefault="00163F9D" w:rsidP="004D5646">
            <w:pPr>
              <w:rPr>
                <w:color w:val="000000"/>
                <w:sz w:val="28"/>
                <w:szCs w:val="28"/>
              </w:rPr>
            </w:pPr>
            <w:r w:rsidRPr="00A34D90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  <w:r w:rsidR="00BE1F6F">
              <w:rPr>
                <w:color w:val="000000"/>
                <w:sz w:val="28"/>
                <w:szCs w:val="28"/>
              </w:rPr>
              <w:t xml:space="preserve">С помощью вопросов осуществляет подведение итогов урока. </w:t>
            </w:r>
          </w:p>
          <w:p w14:paraId="4055FCB5" w14:textId="77777777" w:rsidR="00BE1F6F" w:rsidRPr="00A34D90" w:rsidRDefault="00BE1F6F" w:rsidP="004D5646">
            <w:pPr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Создаёт ситуацию </w:t>
            </w:r>
            <w:proofErr w:type="spellStart"/>
            <w:r>
              <w:rPr>
                <w:color w:val="000000"/>
                <w:sz w:val="28"/>
                <w:szCs w:val="28"/>
              </w:rPr>
              <w:t>самооценивания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деятельности обучающихся на уроке.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CC884A" w14:textId="77777777" w:rsidR="00163F9D" w:rsidRDefault="00BE1F6F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Отвечают на вопросы.</w:t>
            </w:r>
          </w:p>
          <w:p w14:paraId="6A95653C" w14:textId="77777777" w:rsidR="00BE1F6F" w:rsidRPr="00A34D90" w:rsidRDefault="00BE1F6F" w:rsidP="004D564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Оценивают деятельность и свою работу на уроке.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598D49" w14:textId="77777777" w:rsidR="00BE1F6F" w:rsidRPr="00A34D90" w:rsidRDefault="00BE1F6F" w:rsidP="00BE1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A34D90">
              <w:rPr>
                <w:sz w:val="28"/>
                <w:szCs w:val="28"/>
              </w:rPr>
              <w:t>ронтальные, индивидуальные.</w:t>
            </w:r>
          </w:p>
          <w:p w14:paraId="068DDEDF" w14:textId="77777777" w:rsidR="00163F9D" w:rsidRPr="00A34D90" w:rsidRDefault="00163F9D" w:rsidP="004D564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980B9BA" w14:textId="77777777" w:rsidR="00EB32A3" w:rsidRPr="00BE1F6F" w:rsidRDefault="00EB32A3" w:rsidP="00BE1F6F">
      <w:pPr>
        <w:rPr>
          <w:sz w:val="28"/>
          <w:szCs w:val="28"/>
        </w:rPr>
        <w:sectPr w:rsidR="00EB32A3" w:rsidRPr="00BE1F6F" w:rsidSect="00C151F4">
          <w:headerReference w:type="default" r:id="rId7"/>
          <w:footnotePr>
            <w:pos w:val="beneathText"/>
          </w:footnotePr>
          <w:pgSz w:w="16837" w:h="11905" w:orient="landscape"/>
          <w:pgMar w:top="709" w:right="1134" w:bottom="1276" w:left="1134" w:header="720" w:footer="720" w:gutter="0"/>
          <w:cols w:space="720"/>
          <w:docGrid w:linePitch="360"/>
        </w:sectPr>
      </w:pPr>
    </w:p>
    <w:p w14:paraId="3A61F6D7" w14:textId="77777777" w:rsidR="00570C92" w:rsidRPr="00695B25" w:rsidRDefault="00570C92" w:rsidP="00E22411">
      <w:pPr>
        <w:shd w:val="clear" w:color="auto" w:fill="FFFFFF"/>
        <w:tabs>
          <w:tab w:val="left" w:pos="125"/>
          <w:tab w:val="left" w:pos="312"/>
        </w:tabs>
        <w:rPr>
          <w:sz w:val="24"/>
          <w:szCs w:val="24"/>
        </w:rPr>
      </w:pPr>
    </w:p>
    <w:sectPr w:rsidR="00570C92" w:rsidRPr="00695B25" w:rsidSect="00372306">
      <w:footnotePr>
        <w:pos w:val="beneathText"/>
      </w:footnotePr>
      <w:pgSz w:w="11905" w:h="16837"/>
      <w:pgMar w:top="1134" w:right="706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150DD" w14:textId="77777777" w:rsidR="002327C4" w:rsidRDefault="002327C4" w:rsidP="00240DD3">
      <w:r>
        <w:separator/>
      </w:r>
    </w:p>
  </w:endnote>
  <w:endnote w:type="continuationSeparator" w:id="0">
    <w:p w14:paraId="55D8BB65" w14:textId="77777777" w:rsidR="002327C4" w:rsidRDefault="002327C4" w:rsidP="0024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68E1F" w14:textId="77777777" w:rsidR="002327C4" w:rsidRDefault="002327C4" w:rsidP="00240DD3">
      <w:r>
        <w:separator/>
      </w:r>
    </w:p>
  </w:footnote>
  <w:footnote w:type="continuationSeparator" w:id="0">
    <w:p w14:paraId="45FE995B" w14:textId="77777777" w:rsidR="002327C4" w:rsidRDefault="002327C4" w:rsidP="00240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horzAnchor="margin" w:tblpX="-252" w:tblpY="-346"/>
      <w:tblW w:w="99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9"/>
      <w:gridCol w:w="5628"/>
      <w:gridCol w:w="1301"/>
    </w:tblGrid>
    <w:tr w:rsidR="0001449D" w:rsidRPr="005172BD" w14:paraId="758A89F4" w14:textId="77777777" w:rsidTr="005A59C5">
      <w:trPr>
        <w:trHeight w:val="1535"/>
      </w:trPr>
      <w:tc>
        <w:tcPr>
          <w:tcW w:w="2376" w:type="dxa"/>
        </w:tcPr>
        <w:p w14:paraId="783DCC80" w14:textId="77777777" w:rsidR="0001449D" w:rsidRPr="00F26169" w:rsidRDefault="0001449D" w:rsidP="00A97F58">
          <w:pPr>
            <w:pStyle w:val="ae"/>
          </w:pPr>
          <w:r>
            <w:rPr>
              <w:noProof/>
              <w:sz w:val="24"/>
              <w:szCs w:val="24"/>
              <w:lang w:eastAsia="ru-RU"/>
            </w:rPr>
            <w:drawing>
              <wp:inline distT="0" distB="0" distL="0" distR="0" wp14:anchorId="02940DCF" wp14:editId="04E27F17">
                <wp:extent cx="1754505" cy="999490"/>
                <wp:effectExtent l="0" t="0" r="0" b="0"/>
                <wp:docPr id="1" name="Рисунок 1" descr="лого ПД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 ПД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4505" cy="999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32" w:type="dxa"/>
          <w:vAlign w:val="center"/>
        </w:tcPr>
        <w:p w14:paraId="75DB4036" w14:textId="77777777" w:rsidR="0001449D" w:rsidRDefault="0001449D" w:rsidP="00623022">
          <w:pPr>
            <w:pStyle w:val="ae"/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Об областном конкурсе будущих учителей </w:t>
          </w:r>
        </w:p>
        <w:p w14:paraId="773B3F3D" w14:textId="77777777" w:rsidR="0001449D" w:rsidRDefault="0001449D" w:rsidP="00A97F58">
          <w:pPr>
            <w:pStyle w:val="ae"/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«Педагогический дебют»</w:t>
          </w:r>
        </w:p>
      </w:tc>
      <w:tc>
        <w:tcPr>
          <w:tcW w:w="1400" w:type="dxa"/>
          <w:vAlign w:val="center"/>
        </w:tcPr>
        <w:p w14:paraId="36F60F75" w14:textId="77777777" w:rsidR="0001449D" w:rsidRDefault="0001449D" w:rsidP="00D442CE">
          <w:pPr>
            <w:pStyle w:val="ae"/>
            <w:jc w:val="center"/>
            <w:rPr>
              <w:rStyle w:val="afc"/>
            </w:rPr>
          </w:pPr>
          <w:r>
            <w:rPr>
              <w:rStyle w:val="afc"/>
            </w:rPr>
            <w:t>Стр.</w:t>
          </w:r>
          <w:r>
            <w:rPr>
              <w:rStyle w:val="afc"/>
            </w:rPr>
            <w:fldChar w:fldCharType="begin"/>
          </w:r>
          <w:r>
            <w:rPr>
              <w:rStyle w:val="afc"/>
            </w:rPr>
            <w:instrText xml:space="preserve"> PAGE </w:instrText>
          </w:r>
          <w:r>
            <w:rPr>
              <w:rStyle w:val="afc"/>
            </w:rPr>
            <w:fldChar w:fldCharType="separate"/>
          </w:r>
          <w:r w:rsidR="00970553">
            <w:rPr>
              <w:rStyle w:val="afc"/>
              <w:noProof/>
            </w:rPr>
            <w:t>12</w:t>
          </w:r>
          <w:r>
            <w:rPr>
              <w:rStyle w:val="afc"/>
            </w:rPr>
            <w:fldChar w:fldCharType="end"/>
          </w:r>
          <w:r w:rsidR="003A6255">
            <w:rPr>
              <w:rStyle w:val="afc"/>
            </w:rPr>
            <w:t xml:space="preserve"> из 25</w:t>
          </w:r>
        </w:p>
        <w:p w14:paraId="18BBBE91" w14:textId="77777777" w:rsidR="0001449D" w:rsidRPr="00D442CE" w:rsidRDefault="0001449D" w:rsidP="00623022">
          <w:pPr>
            <w:pStyle w:val="ae"/>
            <w:jc w:val="center"/>
            <w:rPr>
              <w:sz w:val="24"/>
              <w:szCs w:val="24"/>
            </w:rPr>
          </w:pPr>
        </w:p>
      </w:tc>
    </w:tr>
  </w:tbl>
  <w:p w14:paraId="5EDB4834" w14:textId="77777777" w:rsidR="0001449D" w:rsidRDefault="0001449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suff w:val="nothing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suff w:val="nothing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numFmt w:val="decimal"/>
      <w:suff w:val="nothing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2"/>
      <w:numFmt w:val="decimal"/>
      <w:suff w:val="nothing"/>
      <w:lvlText w:val="6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2"/>
      <w:numFmt w:val="decimal"/>
      <w:suff w:val="nothing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9" w15:restartNumberingAfterBreak="0">
    <w:nsid w:val="0308771D"/>
    <w:multiLevelType w:val="multilevel"/>
    <w:tmpl w:val="AD4EF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920"/>
        </w:tabs>
        <w:ind w:left="920" w:hanging="420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i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  <w:i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i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  <w:i/>
      </w:rPr>
    </w:lvl>
  </w:abstractNum>
  <w:abstractNum w:abstractNumId="10" w15:restartNumberingAfterBreak="0">
    <w:nsid w:val="09C45162"/>
    <w:multiLevelType w:val="hybridMultilevel"/>
    <w:tmpl w:val="EA763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8E12AA"/>
    <w:multiLevelType w:val="hybridMultilevel"/>
    <w:tmpl w:val="9424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DAE0B13"/>
    <w:multiLevelType w:val="hybridMultilevel"/>
    <w:tmpl w:val="2C066D7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1217416E"/>
    <w:multiLevelType w:val="hybridMultilevel"/>
    <w:tmpl w:val="D3C496F0"/>
    <w:name w:val="WW8Num522"/>
    <w:lvl w:ilvl="0" w:tplc="00000005">
      <w:start w:val="2"/>
      <w:numFmt w:val="decimal"/>
      <w:suff w:val="nothing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2B84099"/>
    <w:multiLevelType w:val="hybridMultilevel"/>
    <w:tmpl w:val="F08A9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C82A9D"/>
    <w:multiLevelType w:val="multilevel"/>
    <w:tmpl w:val="AD4EF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920"/>
        </w:tabs>
        <w:ind w:left="920" w:hanging="420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i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  <w:i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i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  <w:i/>
      </w:rPr>
    </w:lvl>
  </w:abstractNum>
  <w:abstractNum w:abstractNumId="16" w15:restartNumberingAfterBreak="0">
    <w:nsid w:val="240C0B3F"/>
    <w:multiLevelType w:val="hybridMultilevel"/>
    <w:tmpl w:val="4E6A9756"/>
    <w:lvl w:ilvl="0" w:tplc="8774F74C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26427D24"/>
    <w:multiLevelType w:val="hybridMultilevel"/>
    <w:tmpl w:val="646E35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E941659"/>
    <w:multiLevelType w:val="hybridMultilevel"/>
    <w:tmpl w:val="17AC791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12E4F48"/>
    <w:multiLevelType w:val="hybridMultilevel"/>
    <w:tmpl w:val="7BA6F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C3ABD"/>
    <w:multiLevelType w:val="hybridMultilevel"/>
    <w:tmpl w:val="4B1AB292"/>
    <w:name w:val="WW8Num52"/>
    <w:lvl w:ilvl="0" w:tplc="00000003">
      <w:numFmt w:val="decimal"/>
      <w:suff w:val="nothing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F1A563E"/>
    <w:multiLevelType w:val="hybridMultilevel"/>
    <w:tmpl w:val="A112B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40C87"/>
    <w:multiLevelType w:val="hybridMultilevel"/>
    <w:tmpl w:val="954C13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CEB5E72"/>
    <w:multiLevelType w:val="multilevel"/>
    <w:tmpl w:val="A4ACCD96"/>
    <w:lvl w:ilvl="0">
      <w:start w:val="1"/>
      <w:numFmt w:val="decimal"/>
      <w:lvlText w:val="%1."/>
      <w:lvlJc w:val="left"/>
      <w:pPr>
        <w:ind w:left="1275" w:hanging="1275"/>
      </w:pPr>
      <w:rPr>
        <w:rFonts w:cs="Times New Roman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842" w:hanging="1275"/>
      </w:pPr>
      <w:rPr>
        <w:rFonts w:cs="Times New Roman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2409" w:hanging="1275"/>
      </w:pPr>
      <w:rPr>
        <w:rFonts w:cs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976" w:hanging="1275"/>
      </w:pPr>
      <w:rPr>
        <w:rFonts w:cs="Times New Roman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3543" w:hanging="1275"/>
      </w:pPr>
      <w:rPr>
        <w:rFonts w:cs="Times New Roman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4110" w:hanging="1275"/>
      </w:pPr>
      <w:rPr>
        <w:rFonts w:cs="Times New Roman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b/>
        <w:color w:val="000000"/>
      </w:rPr>
    </w:lvl>
  </w:abstractNum>
  <w:abstractNum w:abstractNumId="24" w15:restartNumberingAfterBreak="0">
    <w:nsid w:val="67D643E7"/>
    <w:multiLevelType w:val="multilevel"/>
    <w:tmpl w:val="91CCD4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6AB85375"/>
    <w:multiLevelType w:val="hybridMultilevel"/>
    <w:tmpl w:val="8C3443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FC80A6F"/>
    <w:multiLevelType w:val="multilevel"/>
    <w:tmpl w:val="32BEF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7" w15:restartNumberingAfterBreak="0">
    <w:nsid w:val="70EB2BD4"/>
    <w:multiLevelType w:val="hybridMultilevel"/>
    <w:tmpl w:val="2500DBE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4911953">
    <w:abstractNumId w:val="16"/>
  </w:num>
  <w:num w:numId="2" w16cid:durableId="568273860">
    <w:abstractNumId w:val="22"/>
  </w:num>
  <w:num w:numId="3" w16cid:durableId="1792548102">
    <w:abstractNumId w:val="18"/>
  </w:num>
  <w:num w:numId="4" w16cid:durableId="740366807">
    <w:abstractNumId w:val="17"/>
  </w:num>
  <w:num w:numId="5" w16cid:durableId="131291299">
    <w:abstractNumId w:val="19"/>
  </w:num>
  <w:num w:numId="6" w16cid:durableId="2144495317">
    <w:abstractNumId w:val="27"/>
  </w:num>
  <w:num w:numId="7" w16cid:durableId="13418537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4205809">
    <w:abstractNumId w:val="12"/>
  </w:num>
  <w:num w:numId="9" w16cid:durableId="1192769642">
    <w:abstractNumId w:val="21"/>
  </w:num>
  <w:num w:numId="10" w16cid:durableId="20085088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3352022">
    <w:abstractNumId w:val="26"/>
  </w:num>
  <w:num w:numId="12" w16cid:durableId="15306795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5951378">
    <w:abstractNumId w:val="10"/>
  </w:num>
  <w:num w:numId="14" w16cid:durableId="1300498446">
    <w:abstractNumId w:val="23"/>
  </w:num>
  <w:num w:numId="15" w16cid:durableId="2106607897">
    <w:abstractNumId w:val="24"/>
  </w:num>
  <w:num w:numId="16" w16cid:durableId="468322267">
    <w:abstractNumId w:val="9"/>
  </w:num>
  <w:num w:numId="17" w16cid:durableId="180559125">
    <w:abstractNumId w:val="11"/>
  </w:num>
  <w:num w:numId="18" w16cid:durableId="1197280386">
    <w:abstractNumId w:val="25"/>
  </w:num>
  <w:num w:numId="19" w16cid:durableId="143250934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242"/>
    <w:rsid w:val="0000134D"/>
    <w:rsid w:val="000029C3"/>
    <w:rsid w:val="00002F31"/>
    <w:rsid w:val="00006D73"/>
    <w:rsid w:val="0001449D"/>
    <w:rsid w:val="00020507"/>
    <w:rsid w:val="00022A48"/>
    <w:rsid w:val="00023F04"/>
    <w:rsid w:val="00027EE0"/>
    <w:rsid w:val="000313F9"/>
    <w:rsid w:val="0003598C"/>
    <w:rsid w:val="000404F2"/>
    <w:rsid w:val="000513C3"/>
    <w:rsid w:val="00060488"/>
    <w:rsid w:val="00062E58"/>
    <w:rsid w:val="000655A2"/>
    <w:rsid w:val="000662DB"/>
    <w:rsid w:val="000700CE"/>
    <w:rsid w:val="000709B2"/>
    <w:rsid w:val="000718CE"/>
    <w:rsid w:val="00073FE9"/>
    <w:rsid w:val="00074810"/>
    <w:rsid w:val="0007530A"/>
    <w:rsid w:val="000757B2"/>
    <w:rsid w:val="00076CD6"/>
    <w:rsid w:val="000818BD"/>
    <w:rsid w:val="000821A6"/>
    <w:rsid w:val="00091CC0"/>
    <w:rsid w:val="000929FA"/>
    <w:rsid w:val="00097356"/>
    <w:rsid w:val="000A292A"/>
    <w:rsid w:val="000A5659"/>
    <w:rsid w:val="000A5D05"/>
    <w:rsid w:val="000A7FC0"/>
    <w:rsid w:val="000C339D"/>
    <w:rsid w:val="000C7AA2"/>
    <w:rsid w:val="000D2A50"/>
    <w:rsid w:val="000D5A85"/>
    <w:rsid w:val="000D7AA6"/>
    <w:rsid w:val="000E1CA7"/>
    <w:rsid w:val="000E4523"/>
    <w:rsid w:val="000E7647"/>
    <w:rsid w:val="000F1C42"/>
    <w:rsid w:val="000F3A0B"/>
    <w:rsid w:val="000F7444"/>
    <w:rsid w:val="0010167D"/>
    <w:rsid w:val="001021ED"/>
    <w:rsid w:val="00102234"/>
    <w:rsid w:val="00102572"/>
    <w:rsid w:val="001110D5"/>
    <w:rsid w:val="001148F8"/>
    <w:rsid w:val="00115497"/>
    <w:rsid w:val="00115A5A"/>
    <w:rsid w:val="00126008"/>
    <w:rsid w:val="00127191"/>
    <w:rsid w:val="0013111F"/>
    <w:rsid w:val="00140794"/>
    <w:rsid w:val="00141478"/>
    <w:rsid w:val="00142482"/>
    <w:rsid w:val="00143AD1"/>
    <w:rsid w:val="00143DBC"/>
    <w:rsid w:val="001474E0"/>
    <w:rsid w:val="00151727"/>
    <w:rsid w:val="0015429D"/>
    <w:rsid w:val="001619EE"/>
    <w:rsid w:val="00163F9D"/>
    <w:rsid w:val="00181152"/>
    <w:rsid w:val="0018695F"/>
    <w:rsid w:val="0019525F"/>
    <w:rsid w:val="00197E64"/>
    <w:rsid w:val="001A09DE"/>
    <w:rsid w:val="001A357A"/>
    <w:rsid w:val="001A4710"/>
    <w:rsid w:val="001A7408"/>
    <w:rsid w:val="001B067F"/>
    <w:rsid w:val="001B5FCB"/>
    <w:rsid w:val="001B7481"/>
    <w:rsid w:val="001B7804"/>
    <w:rsid w:val="001C22BB"/>
    <w:rsid w:val="001C2A77"/>
    <w:rsid w:val="001C39A8"/>
    <w:rsid w:val="001F12BB"/>
    <w:rsid w:val="001F59FB"/>
    <w:rsid w:val="00203A97"/>
    <w:rsid w:val="00207068"/>
    <w:rsid w:val="00212C80"/>
    <w:rsid w:val="00214491"/>
    <w:rsid w:val="00222D02"/>
    <w:rsid w:val="002236B0"/>
    <w:rsid w:val="00223DD2"/>
    <w:rsid w:val="00225B4F"/>
    <w:rsid w:val="00226E0D"/>
    <w:rsid w:val="00227DA6"/>
    <w:rsid w:val="00231804"/>
    <w:rsid w:val="002320C2"/>
    <w:rsid w:val="002327C4"/>
    <w:rsid w:val="002334A5"/>
    <w:rsid w:val="00236BFF"/>
    <w:rsid w:val="00240DD3"/>
    <w:rsid w:val="00253AC4"/>
    <w:rsid w:val="00254B26"/>
    <w:rsid w:val="002619E7"/>
    <w:rsid w:val="00264EB3"/>
    <w:rsid w:val="002722FD"/>
    <w:rsid w:val="00272497"/>
    <w:rsid w:val="002731C1"/>
    <w:rsid w:val="00273D69"/>
    <w:rsid w:val="00274D16"/>
    <w:rsid w:val="0027734E"/>
    <w:rsid w:val="00280F7C"/>
    <w:rsid w:val="002821E9"/>
    <w:rsid w:val="00284781"/>
    <w:rsid w:val="0028511C"/>
    <w:rsid w:val="00290E0F"/>
    <w:rsid w:val="0029184C"/>
    <w:rsid w:val="00294451"/>
    <w:rsid w:val="00295E92"/>
    <w:rsid w:val="002A187A"/>
    <w:rsid w:val="002A2F5B"/>
    <w:rsid w:val="002A3977"/>
    <w:rsid w:val="002A63F7"/>
    <w:rsid w:val="002B22A6"/>
    <w:rsid w:val="002C3D2B"/>
    <w:rsid w:val="002C45F6"/>
    <w:rsid w:val="002C4EC9"/>
    <w:rsid w:val="002C7A9F"/>
    <w:rsid w:val="002D2EAE"/>
    <w:rsid w:val="002E1355"/>
    <w:rsid w:val="002E7E6C"/>
    <w:rsid w:val="002F7F1B"/>
    <w:rsid w:val="003016A9"/>
    <w:rsid w:val="00301CC4"/>
    <w:rsid w:val="00304473"/>
    <w:rsid w:val="003048CC"/>
    <w:rsid w:val="003067B9"/>
    <w:rsid w:val="00320AAE"/>
    <w:rsid w:val="003224BF"/>
    <w:rsid w:val="0032753B"/>
    <w:rsid w:val="00333889"/>
    <w:rsid w:val="00333B43"/>
    <w:rsid w:val="0033574C"/>
    <w:rsid w:val="00337A2D"/>
    <w:rsid w:val="00343032"/>
    <w:rsid w:val="003475BD"/>
    <w:rsid w:val="003510AA"/>
    <w:rsid w:val="00356B2F"/>
    <w:rsid w:val="00361491"/>
    <w:rsid w:val="0036291F"/>
    <w:rsid w:val="00364FE6"/>
    <w:rsid w:val="00365E9A"/>
    <w:rsid w:val="00372306"/>
    <w:rsid w:val="003771FD"/>
    <w:rsid w:val="00387693"/>
    <w:rsid w:val="003903ED"/>
    <w:rsid w:val="00393913"/>
    <w:rsid w:val="003A25AE"/>
    <w:rsid w:val="003A273D"/>
    <w:rsid w:val="003A6255"/>
    <w:rsid w:val="003B42C9"/>
    <w:rsid w:val="003B789D"/>
    <w:rsid w:val="003C388A"/>
    <w:rsid w:val="003C3ABA"/>
    <w:rsid w:val="003D3A91"/>
    <w:rsid w:val="003D4B0E"/>
    <w:rsid w:val="003D6CF5"/>
    <w:rsid w:val="003E0F57"/>
    <w:rsid w:val="003E2879"/>
    <w:rsid w:val="003E5816"/>
    <w:rsid w:val="003E729A"/>
    <w:rsid w:val="003F16FC"/>
    <w:rsid w:val="003F1967"/>
    <w:rsid w:val="003F2980"/>
    <w:rsid w:val="003F5BA1"/>
    <w:rsid w:val="003F612E"/>
    <w:rsid w:val="003F6FCE"/>
    <w:rsid w:val="003F738A"/>
    <w:rsid w:val="00405B09"/>
    <w:rsid w:val="00405CB2"/>
    <w:rsid w:val="00407A2E"/>
    <w:rsid w:val="00410D42"/>
    <w:rsid w:val="004122F1"/>
    <w:rsid w:val="0041302C"/>
    <w:rsid w:val="004222A7"/>
    <w:rsid w:val="0042645F"/>
    <w:rsid w:val="0043185C"/>
    <w:rsid w:val="004343C0"/>
    <w:rsid w:val="0043500E"/>
    <w:rsid w:val="00447501"/>
    <w:rsid w:val="0045020B"/>
    <w:rsid w:val="00463523"/>
    <w:rsid w:val="00466294"/>
    <w:rsid w:val="00471633"/>
    <w:rsid w:val="0047414E"/>
    <w:rsid w:val="00482AD9"/>
    <w:rsid w:val="004832CA"/>
    <w:rsid w:val="00483A95"/>
    <w:rsid w:val="00483D49"/>
    <w:rsid w:val="00487FE6"/>
    <w:rsid w:val="0049066D"/>
    <w:rsid w:val="0049137F"/>
    <w:rsid w:val="004917D4"/>
    <w:rsid w:val="0049412D"/>
    <w:rsid w:val="004976A2"/>
    <w:rsid w:val="004A1548"/>
    <w:rsid w:val="004B5882"/>
    <w:rsid w:val="004B72F4"/>
    <w:rsid w:val="004C0A52"/>
    <w:rsid w:val="004C1AF3"/>
    <w:rsid w:val="004C2D80"/>
    <w:rsid w:val="004C7AB6"/>
    <w:rsid w:val="004D056D"/>
    <w:rsid w:val="004D2C88"/>
    <w:rsid w:val="004D5646"/>
    <w:rsid w:val="004D7F51"/>
    <w:rsid w:val="004E0E73"/>
    <w:rsid w:val="004F267E"/>
    <w:rsid w:val="004F3F9A"/>
    <w:rsid w:val="004F4015"/>
    <w:rsid w:val="004F6615"/>
    <w:rsid w:val="004F7667"/>
    <w:rsid w:val="004F7C93"/>
    <w:rsid w:val="005033A7"/>
    <w:rsid w:val="005049DA"/>
    <w:rsid w:val="005103B7"/>
    <w:rsid w:val="0051151E"/>
    <w:rsid w:val="005172BD"/>
    <w:rsid w:val="00520722"/>
    <w:rsid w:val="00524A24"/>
    <w:rsid w:val="005309C7"/>
    <w:rsid w:val="0053181C"/>
    <w:rsid w:val="005329B8"/>
    <w:rsid w:val="00540652"/>
    <w:rsid w:val="00541E88"/>
    <w:rsid w:val="00542A28"/>
    <w:rsid w:val="00547671"/>
    <w:rsid w:val="00547B40"/>
    <w:rsid w:val="00550BB3"/>
    <w:rsid w:val="00553016"/>
    <w:rsid w:val="00555792"/>
    <w:rsid w:val="00562709"/>
    <w:rsid w:val="00563973"/>
    <w:rsid w:val="00564686"/>
    <w:rsid w:val="00567C92"/>
    <w:rsid w:val="00567F4C"/>
    <w:rsid w:val="00570C92"/>
    <w:rsid w:val="0057478A"/>
    <w:rsid w:val="0058084A"/>
    <w:rsid w:val="00585819"/>
    <w:rsid w:val="0058720B"/>
    <w:rsid w:val="00593CD3"/>
    <w:rsid w:val="005A3293"/>
    <w:rsid w:val="005A59C5"/>
    <w:rsid w:val="005B1F0F"/>
    <w:rsid w:val="005B1F8D"/>
    <w:rsid w:val="005B3D88"/>
    <w:rsid w:val="005B78CB"/>
    <w:rsid w:val="005C177A"/>
    <w:rsid w:val="005D17AD"/>
    <w:rsid w:val="005D18C8"/>
    <w:rsid w:val="005E03EE"/>
    <w:rsid w:val="005E6CB7"/>
    <w:rsid w:val="005F2E66"/>
    <w:rsid w:val="00601CE4"/>
    <w:rsid w:val="0060412B"/>
    <w:rsid w:val="00605B34"/>
    <w:rsid w:val="006076FA"/>
    <w:rsid w:val="006126EA"/>
    <w:rsid w:val="006134F4"/>
    <w:rsid w:val="00615CB4"/>
    <w:rsid w:val="00617FBE"/>
    <w:rsid w:val="00623022"/>
    <w:rsid w:val="006244A4"/>
    <w:rsid w:val="0062523B"/>
    <w:rsid w:val="0063209F"/>
    <w:rsid w:val="006351EC"/>
    <w:rsid w:val="00655509"/>
    <w:rsid w:val="00655E39"/>
    <w:rsid w:val="00656CE0"/>
    <w:rsid w:val="00660747"/>
    <w:rsid w:val="00663A68"/>
    <w:rsid w:val="006850B8"/>
    <w:rsid w:val="0068546A"/>
    <w:rsid w:val="00687FF7"/>
    <w:rsid w:val="00691D42"/>
    <w:rsid w:val="00695B25"/>
    <w:rsid w:val="00697E83"/>
    <w:rsid w:val="006A12AB"/>
    <w:rsid w:val="006A1F23"/>
    <w:rsid w:val="006A60EA"/>
    <w:rsid w:val="006A6653"/>
    <w:rsid w:val="006A7AE7"/>
    <w:rsid w:val="006B5F26"/>
    <w:rsid w:val="006B7987"/>
    <w:rsid w:val="006C3FEE"/>
    <w:rsid w:val="006C4EE6"/>
    <w:rsid w:val="006C538A"/>
    <w:rsid w:val="006C6B8D"/>
    <w:rsid w:val="006D1C31"/>
    <w:rsid w:val="006E502C"/>
    <w:rsid w:val="006E5A42"/>
    <w:rsid w:val="006E652B"/>
    <w:rsid w:val="006F4ED2"/>
    <w:rsid w:val="006F5C0F"/>
    <w:rsid w:val="006F692B"/>
    <w:rsid w:val="00707028"/>
    <w:rsid w:val="00710ABF"/>
    <w:rsid w:val="00714A7E"/>
    <w:rsid w:val="00717DFE"/>
    <w:rsid w:val="00721208"/>
    <w:rsid w:val="00723A2E"/>
    <w:rsid w:val="00725032"/>
    <w:rsid w:val="00731D57"/>
    <w:rsid w:val="0073342B"/>
    <w:rsid w:val="00733730"/>
    <w:rsid w:val="00733879"/>
    <w:rsid w:val="00740561"/>
    <w:rsid w:val="00752B0D"/>
    <w:rsid w:val="00755FD1"/>
    <w:rsid w:val="007615AB"/>
    <w:rsid w:val="00763725"/>
    <w:rsid w:val="00764115"/>
    <w:rsid w:val="00767CA3"/>
    <w:rsid w:val="00774221"/>
    <w:rsid w:val="00783613"/>
    <w:rsid w:val="00784C8B"/>
    <w:rsid w:val="007854CB"/>
    <w:rsid w:val="0078799C"/>
    <w:rsid w:val="007901EF"/>
    <w:rsid w:val="00792EBC"/>
    <w:rsid w:val="00793EEA"/>
    <w:rsid w:val="007A020A"/>
    <w:rsid w:val="007B1BE4"/>
    <w:rsid w:val="007B2CB5"/>
    <w:rsid w:val="007B66E3"/>
    <w:rsid w:val="007C389F"/>
    <w:rsid w:val="007D2AE3"/>
    <w:rsid w:val="007D680F"/>
    <w:rsid w:val="007D6ED4"/>
    <w:rsid w:val="007E68F9"/>
    <w:rsid w:val="007E6F69"/>
    <w:rsid w:val="007E7794"/>
    <w:rsid w:val="007F0AF7"/>
    <w:rsid w:val="007F577B"/>
    <w:rsid w:val="007F60B3"/>
    <w:rsid w:val="00800CC2"/>
    <w:rsid w:val="008012BF"/>
    <w:rsid w:val="00802A54"/>
    <w:rsid w:val="00803617"/>
    <w:rsid w:val="00806326"/>
    <w:rsid w:val="0080740C"/>
    <w:rsid w:val="0081461C"/>
    <w:rsid w:val="008147F9"/>
    <w:rsid w:val="00821562"/>
    <w:rsid w:val="00825B69"/>
    <w:rsid w:val="008340F8"/>
    <w:rsid w:val="00835BDC"/>
    <w:rsid w:val="0083733F"/>
    <w:rsid w:val="00844B20"/>
    <w:rsid w:val="00855ACE"/>
    <w:rsid w:val="0086028F"/>
    <w:rsid w:val="0086364C"/>
    <w:rsid w:val="008658C7"/>
    <w:rsid w:val="00880FA1"/>
    <w:rsid w:val="00882432"/>
    <w:rsid w:val="0089393C"/>
    <w:rsid w:val="00894A33"/>
    <w:rsid w:val="00896194"/>
    <w:rsid w:val="00897DCF"/>
    <w:rsid w:val="008A1668"/>
    <w:rsid w:val="008A71E7"/>
    <w:rsid w:val="008B3098"/>
    <w:rsid w:val="008B5E5D"/>
    <w:rsid w:val="008B5F0C"/>
    <w:rsid w:val="008B6263"/>
    <w:rsid w:val="008B7AB0"/>
    <w:rsid w:val="008C0A6E"/>
    <w:rsid w:val="008C1D65"/>
    <w:rsid w:val="008C427F"/>
    <w:rsid w:val="008C4308"/>
    <w:rsid w:val="008C65BF"/>
    <w:rsid w:val="008D0542"/>
    <w:rsid w:val="008D1B2D"/>
    <w:rsid w:val="008D1F40"/>
    <w:rsid w:val="008D2A4D"/>
    <w:rsid w:val="008D6362"/>
    <w:rsid w:val="008E2AC7"/>
    <w:rsid w:val="008E4480"/>
    <w:rsid w:val="008E6A86"/>
    <w:rsid w:val="008F118A"/>
    <w:rsid w:val="008F5D69"/>
    <w:rsid w:val="00905D08"/>
    <w:rsid w:val="009159AB"/>
    <w:rsid w:val="009167E0"/>
    <w:rsid w:val="009204CE"/>
    <w:rsid w:val="0092270D"/>
    <w:rsid w:val="00941BEA"/>
    <w:rsid w:val="00942560"/>
    <w:rsid w:val="00942A4F"/>
    <w:rsid w:val="00944F7B"/>
    <w:rsid w:val="009456DB"/>
    <w:rsid w:val="00950275"/>
    <w:rsid w:val="0095076F"/>
    <w:rsid w:val="009532E3"/>
    <w:rsid w:val="009562BE"/>
    <w:rsid w:val="009567A2"/>
    <w:rsid w:val="00956823"/>
    <w:rsid w:val="009603B2"/>
    <w:rsid w:val="009603B5"/>
    <w:rsid w:val="00960FD6"/>
    <w:rsid w:val="00961615"/>
    <w:rsid w:val="009624BF"/>
    <w:rsid w:val="00963051"/>
    <w:rsid w:val="0096464E"/>
    <w:rsid w:val="00964CD2"/>
    <w:rsid w:val="00965BD6"/>
    <w:rsid w:val="00970553"/>
    <w:rsid w:val="00972F07"/>
    <w:rsid w:val="00975666"/>
    <w:rsid w:val="00992F76"/>
    <w:rsid w:val="00994C73"/>
    <w:rsid w:val="0099601E"/>
    <w:rsid w:val="009A000D"/>
    <w:rsid w:val="009B1AC0"/>
    <w:rsid w:val="009B5A23"/>
    <w:rsid w:val="009C3033"/>
    <w:rsid w:val="009D39DE"/>
    <w:rsid w:val="009D6350"/>
    <w:rsid w:val="009E108D"/>
    <w:rsid w:val="009E1DA3"/>
    <w:rsid w:val="009E5D9E"/>
    <w:rsid w:val="009F1760"/>
    <w:rsid w:val="009F2624"/>
    <w:rsid w:val="009F2793"/>
    <w:rsid w:val="009F6673"/>
    <w:rsid w:val="009F6EB3"/>
    <w:rsid w:val="00A00DD5"/>
    <w:rsid w:val="00A0199F"/>
    <w:rsid w:val="00A04324"/>
    <w:rsid w:val="00A127BF"/>
    <w:rsid w:val="00A14138"/>
    <w:rsid w:val="00A16236"/>
    <w:rsid w:val="00A24211"/>
    <w:rsid w:val="00A26176"/>
    <w:rsid w:val="00A26EFB"/>
    <w:rsid w:val="00A34D90"/>
    <w:rsid w:val="00A36971"/>
    <w:rsid w:val="00A36C77"/>
    <w:rsid w:val="00A403C3"/>
    <w:rsid w:val="00A41242"/>
    <w:rsid w:val="00A44606"/>
    <w:rsid w:val="00A51786"/>
    <w:rsid w:val="00A53803"/>
    <w:rsid w:val="00A6776B"/>
    <w:rsid w:val="00A854B2"/>
    <w:rsid w:val="00A90A51"/>
    <w:rsid w:val="00A94176"/>
    <w:rsid w:val="00A95902"/>
    <w:rsid w:val="00A96285"/>
    <w:rsid w:val="00A9663C"/>
    <w:rsid w:val="00A96EBA"/>
    <w:rsid w:val="00A97F58"/>
    <w:rsid w:val="00AA07EE"/>
    <w:rsid w:val="00AA0FEC"/>
    <w:rsid w:val="00AA3534"/>
    <w:rsid w:val="00AA46A1"/>
    <w:rsid w:val="00AA5050"/>
    <w:rsid w:val="00AB08AB"/>
    <w:rsid w:val="00AB2281"/>
    <w:rsid w:val="00AC0044"/>
    <w:rsid w:val="00AC48C4"/>
    <w:rsid w:val="00AC630C"/>
    <w:rsid w:val="00AC642D"/>
    <w:rsid w:val="00AD192B"/>
    <w:rsid w:val="00AD1A9D"/>
    <w:rsid w:val="00AD5821"/>
    <w:rsid w:val="00AE6224"/>
    <w:rsid w:val="00AF2BDC"/>
    <w:rsid w:val="00B00B26"/>
    <w:rsid w:val="00B01AC5"/>
    <w:rsid w:val="00B0343E"/>
    <w:rsid w:val="00B06431"/>
    <w:rsid w:val="00B06AB9"/>
    <w:rsid w:val="00B10CAA"/>
    <w:rsid w:val="00B1221C"/>
    <w:rsid w:val="00B2238D"/>
    <w:rsid w:val="00B25681"/>
    <w:rsid w:val="00B25AA9"/>
    <w:rsid w:val="00B318BF"/>
    <w:rsid w:val="00B338A3"/>
    <w:rsid w:val="00B41CD0"/>
    <w:rsid w:val="00B420A3"/>
    <w:rsid w:val="00B45DF3"/>
    <w:rsid w:val="00B46765"/>
    <w:rsid w:val="00B5238F"/>
    <w:rsid w:val="00B562A4"/>
    <w:rsid w:val="00B57714"/>
    <w:rsid w:val="00B83712"/>
    <w:rsid w:val="00B91E2D"/>
    <w:rsid w:val="00B92040"/>
    <w:rsid w:val="00B92A8E"/>
    <w:rsid w:val="00B94F7D"/>
    <w:rsid w:val="00BA1D29"/>
    <w:rsid w:val="00BA27F2"/>
    <w:rsid w:val="00BA3D2A"/>
    <w:rsid w:val="00BA516A"/>
    <w:rsid w:val="00BA6392"/>
    <w:rsid w:val="00BC1A4C"/>
    <w:rsid w:val="00BC4608"/>
    <w:rsid w:val="00BC4D0C"/>
    <w:rsid w:val="00BC558B"/>
    <w:rsid w:val="00BD0705"/>
    <w:rsid w:val="00BD6734"/>
    <w:rsid w:val="00BE1F6F"/>
    <w:rsid w:val="00BE3083"/>
    <w:rsid w:val="00BE3335"/>
    <w:rsid w:val="00BE6C49"/>
    <w:rsid w:val="00BF0EA2"/>
    <w:rsid w:val="00BF50BF"/>
    <w:rsid w:val="00BF6D8D"/>
    <w:rsid w:val="00BF770C"/>
    <w:rsid w:val="00C01E27"/>
    <w:rsid w:val="00C05894"/>
    <w:rsid w:val="00C10720"/>
    <w:rsid w:val="00C11D68"/>
    <w:rsid w:val="00C151F4"/>
    <w:rsid w:val="00C1551F"/>
    <w:rsid w:val="00C1575F"/>
    <w:rsid w:val="00C20CC6"/>
    <w:rsid w:val="00C2149E"/>
    <w:rsid w:val="00C25518"/>
    <w:rsid w:val="00C263EB"/>
    <w:rsid w:val="00C26C43"/>
    <w:rsid w:val="00C30DA0"/>
    <w:rsid w:val="00C42CDE"/>
    <w:rsid w:val="00C44947"/>
    <w:rsid w:val="00C52538"/>
    <w:rsid w:val="00C53D32"/>
    <w:rsid w:val="00C57E79"/>
    <w:rsid w:val="00C81A54"/>
    <w:rsid w:val="00C86721"/>
    <w:rsid w:val="00C87777"/>
    <w:rsid w:val="00C87E35"/>
    <w:rsid w:val="00CA17FF"/>
    <w:rsid w:val="00CA2A24"/>
    <w:rsid w:val="00CA51A2"/>
    <w:rsid w:val="00CB4E3E"/>
    <w:rsid w:val="00CC2106"/>
    <w:rsid w:val="00CC37B3"/>
    <w:rsid w:val="00CC4A96"/>
    <w:rsid w:val="00CC58D1"/>
    <w:rsid w:val="00CC5A6D"/>
    <w:rsid w:val="00CC640C"/>
    <w:rsid w:val="00CD373C"/>
    <w:rsid w:val="00CD6C2D"/>
    <w:rsid w:val="00CD7664"/>
    <w:rsid w:val="00CE4C01"/>
    <w:rsid w:val="00CE5D79"/>
    <w:rsid w:val="00CF0DFF"/>
    <w:rsid w:val="00CF28EB"/>
    <w:rsid w:val="00CF5D3B"/>
    <w:rsid w:val="00D02186"/>
    <w:rsid w:val="00D11622"/>
    <w:rsid w:val="00D1449F"/>
    <w:rsid w:val="00D1493F"/>
    <w:rsid w:val="00D14CA8"/>
    <w:rsid w:val="00D201C4"/>
    <w:rsid w:val="00D3571C"/>
    <w:rsid w:val="00D442CE"/>
    <w:rsid w:val="00D469F4"/>
    <w:rsid w:val="00D507B4"/>
    <w:rsid w:val="00D51CD5"/>
    <w:rsid w:val="00D5250B"/>
    <w:rsid w:val="00D52F3F"/>
    <w:rsid w:val="00D53BEC"/>
    <w:rsid w:val="00D615F7"/>
    <w:rsid w:val="00D616EB"/>
    <w:rsid w:val="00D6515C"/>
    <w:rsid w:val="00D6616F"/>
    <w:rsid w:val="00D6618E"/>
    <w:rsid w:val="00D70FFA"/>
    <w:rsid w:val="00D74B64"/>
    <w:rsid w:val="00D7583B"/>
    <w:rsid w:val="00D81DAD"/>
    <w:rsid w:val="00D82875"/>
    <w:rsid w:val="00D85311"/>
    <w:rsid w:val="00D9774D"/>
    <w:rsid w:val="00DA1F2F"/>
    <w:rsid w:val="00DB6732"/>
    <w:rsid w:val="00DC0A1F"/>
    <w:rsid w:val="00DC5CE7"/>
    <w:rsid w:val="00DC651F"/>
    <w:rsid w:val="00DD2E74"/>
    <w:rsid w:val="00DD5145"/>
    <w:rsid w:val="00DD5BFE"/>
    <w:rsid w:val="00DD75DC"/>
    <w:rsid w:val="00DE0B73"/>
    <w:rsid w:val="00DE451B"/>
    <w:rsid w:val="00DE5046"/>
    <w:rsid w:val="00DF1F7C"/>
    <w:rsid w:val="00DF684C"/>
    <w:rsid w:val="00E10072"/>
    <w:rsid w:val="00E13E53"/>
    <w:rsid w:val="00E144BB"/>
    <w:rsid w:val="00E22411"/>
    <w:rsid w:val="00E233CA"/>
    <w:rsid w:val="00E25EDE"/>
    <w:rsid w:val="00E26C47"/>
    <w:rsid w:val="00E30A6C"/>
    <w:rsid w:val="00E4134B"/>
    <w:rsid w:val="00E43492"/>
    <w:rsid w:val="00E44D6A"/>
    <w:rsid w:val="00E53FBC"/>
    <w:rsid w:val="00E56474"/>
    <w:rsid w:val="00E57EE2"/>
    <w:rsid w:val="00E62120"/>
    <w:rsid w:val="00E63AFA"/>
    <w:rsid w:val="00E6719A"/>
    <w:rsid w:val="00E74FE7"/>
    <w:rsid w:val="00E75CDC"/>
    <w:rsid w:val="00E804D3"/>
    <w:rsid w:val="00E819CB"/>
    <w:rsid w:val="00E91F21"/>
    <w:rsid w:val="00E92EE9"/>
    <w:rsid w:val="00E93DB0"/>
    <w:rsid w:val="00E949A2"/>
    <w:rsid w:val="00E964E1"/>
    <w:rsid w:val="00E966C7"/>
    <w:rsid w:val="00EA103B"/>
    <w:rsid w:val="00EA3317"/>
    <w:rsid w:val="00EB32A3"/>
    <w:rsid w:val="00EB33A2"/>
    <w:rsid w:val="00EC1DBA"/>
    <w:rsid w:val="00EC56F9"/>
    <w:rsid w:val="00EC6458"/>
    <w:rsid w:val="00EC73F9"/>
    <w:rsid w:val="00EC7837"/>
    <w:rsid w:val="00ED1F0E"/>
    <w:rsid w:val="00EE60AD"/>
    <w:rsid w:val="00EF59FD"/>
    <w:rsid w:val="00F01447"/>
    <w:rsid w:val="00F03FA6"/>
    <w:rsid w:val="00F060D1"/>
    <w:rsid w:val="00F107FA"/>
    <w:rsid w:val="00F121C3"/>
    <w:rsid w:val="00F14024"/>
    <w:rsid w:val="00F20DE9"/>
    <w:rsid w:val="00F2310E"/>
    <w:rsid w:val="00F2441A"/>
    <w:rsid w:val="00F26169"/>
    <w:rsid w:val="00F31ACF"/>
    <w:rsid w:val="00F34B23"/>
    <w:rsid w:val="00F36B00"/>
    <w:rsid w:val="00F451EB"/>
    <w:rsid w:val="00F45284"/>
    <w:rsid w:val="00F46BF3"/>
    <w:rsid w:val="00F47070"/>
    <w:rsid w:val="00F50B0C"/>
    <w:rsid w:val="00F55E5C"/>
    <w:rsid w:val="00F568E2"/>
    <w:rsid w:val="00F576CD"/>
    <w:rsid w:val="00F57CBB"/>
    <w:rsid w:val="00F6717F"/>
    <w:rsid w:val="00F7432D"/>
    <w:rsid w:val="00F84098"/>
    <w:rsid w:val="00F86B08"/>
    <w:rsid w:val="00F9344D"/>
    <w:rsid w:val="00FA495F"/>
    <w:rsid w:val="00FA6564"/>
    <w:rsid w:val="00FB6608"/>
    <w:rsid w:val="00FC16C2"/>
    <w:rsid w:val="00FC7737"/>
    <w:rsid w:val="00FD44D3"/>
    <w:rsid w:val="00FD742F"/>
    <w:rsid w:val="00FE0660"/>
    <w:rsid w:val="00FE15C4"/>
    <w:rsid w:val="00FE23D0"/>
    <w:rsid w:val="00FE5A0C"/>
    <w:rsid w:val="00FE5CC3"/>
    <w:rsid w:val="00FF40FF"/>
    <w:rsid w:val="00FF476E"/>
    <w:rsid w:val="00FF56B7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C5FE8D"/>
  <w15:docId w15:val="{88EE3D15-32FC-4C00-B0A3-7C69980F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10E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C151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C151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2106"/>
    <w:pPr>
      <w:keepNext/>
      <w:widowControl/>
      <w:autoSpaceDE/>
      <w:spacing w:before="120"/>
      <w:jc w:val="center"/>
      <w:outlineLvl w:val="2"/>
    </w:pPr>
    <w:rPr>
      <w:b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212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212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CC2106"/>
    <w:rPr>
      <w:rFonts w:cs="Times New Roman"/>
      <w:b/>
      <w:sz w:val="22"/>
    </w:rPr>
  </w:style>
  <w:style w:type="character" w:customStyle="1" w:styleId="WW8Num1z0">
    <w:name w:val="WW8Num1z0"/>
    <w:uiPriority w:val="99"/>
    <w:rsid w:val="004F6615"/>
    <w:rPr>
      <w:rFonts w:ascii="Times New Roman" w:hAnsi="Times New Roman"/>
    </w:rPr>
  </w:style>
  <w:style w:type="character" w:customStyle="1" w:styleId="WW8Num2z0">
    <w:name w:val="WW8Num2z0"/>
    <w:uiPriority w:val="99"/>
    <w:rsid w:val="004F6615"/>
    <w:rPr>
      <w:rFonts w:ascii="Times New Roman" w:hAnsi="Times New Roman"/>
    </w:rPr>
  </w:style>
  <w:style w:type="character" w:customStyle="1" w:styleId="WW8Num3z0">
    <w:name w:val="WW8Num3z0"/>
    <w:uiPriority w:val="99"/>
    <w:rsid w:val="004F6615"/>
    <w:rPr>
      <w:rFonts w:ascii="Times New Roman" w:hAnsi="Times New Roman"/>
    </w:rPr>
  </w:style>
  <w:style w:type="character" w:customStyle="1" w:styleId="WW8Num4z0">
    <w:name w:val="WW8Num4z0"/>
    <w:uiPriority w:val="99"/>
    <w:rsid w:val="004F6615"/>
    <w:rPr>
      <w:rFonts w:ascii="Times New Roman" w:hAnsi="Times New Roman"/>
    </w:rPr>
  </w:style>
  <w:style w:type="character" w:customStyle="1" w:styleId="WW8Num5z0">
    <w:name w:val="WW8Num5z0"/>
    <w:uiPriority w:val="99"/>
    <w:rsid w:val="004F6615"/>
    <w:rPr>
      <w:rFonts w:ascii="Times New Roman" w:hAnsi="Times New Roman"/>
    </w:rPr>
  </w:style>
  <w:style w:type="character" w:customStyle="1" w:styleId="WW8Num6z0">
    <w:name w:val="WW8Num6z0"/>
    <w:uiPriority w:val="99"/>
    <w:rsid w:val="004F6615"/>
    <w:rPr>
      <w:rFonts w:ascii="Times New Roman" w:hAnsi="Times New Roman"/>
    </w:rPr>
  </w:style>
  <w:style w:type="character" w:customStyle="1" w:styleId="WW8Num7z0">
    <w:name w:val="WW8Num7z0"/>
    <w:uiPriority w:val="99"/>
    <w:rsid w:val="004F6615"/>
    <w:rPr>
      <w:rFonts w:ascii="Times New Roman" w:hAnsi="Times New Roman"/>
    </w:rPr>
  </w:style>
  <w:style w:type="character" w:customStyle="1" w:styleId="WW8Num8z0">
    <w:name w:val="WW8Num8z0"/>
    <w:uiPriority w:val="99"/>
    <w:rsid w:val="004F6615"/>
    <w:rPr>
      <w:rFonts w:ascii="Times New Roman" w:hAnsi="Times New Roman"/>
    </w:rPr>
  </w:style>
  <w:style w:type="character" w:customStyle="1" w:styleId="WW8Num9z0">
    <w:name w:val="WW8Num9z0"/>
    <w:uiPriority w:val="99"/>
    <w:rsid w:val="004F6615"/>
    <w:rPr>
      <w:rFonts w:ascii="Times New Roman" w:hAnsi="Times New Roman"/>
    </w:rPr>
  </w:style>
  <w:style w:type="character" w:customStyle="1" w:styleId="WW8Num10z0">
    <w:name w:val="WW8Num10z0"/>
    <w:uiPriority w:val="99"/>
    <w:rsid w:val="004F6615"/>
    <w:rPr>
      <w:rFonts w:ascii="Times New Roman" w:hAnsi="Times New Roman"/>
    </w:rPr>
  </w:style>
  <w:style w:type="character" w:customStyle="1" w:styleId="WW8Num11z0">
    <w:name w:val="WW8Num11z0"/>
    <w:uiPriority w:val="99"/>
    <w:rsid w:val="004F6615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4F6615"/>
  </w:style>
  <w:style w:type="character" w:customStyle="1" w:styleId="WW-Absatz-Standardschriftart">
    <w:name w:val="WW-Absatz-Standardschriftart"/>
    <w:uiPriority w:val="99"/>
    <w:rsid w:val="004F6615"/>
  </w:style>
  <w:style w:type="character" w:customStyle="1" w:styleId="WW8NumSt1z0">
    <w:name w:val="WW8NumSt1z0"/>
    <w:uiPriority w:val="99"/>
    <w:rsid w:val="004F6615"/>
    <w:rPr>
      <w:rFonts w:ascii="Times New Roman" w:hAnsi="Times New Roman"/>
    </w:rPr>
  </w:style>
  <w:style w:type="character" w:customStyle="1" w:styleId="WW8NumSt8z0">
    <w:name w:val="WW8NumSt8z0"/>
    <w:uiPriority w:val="99"/>
    <w:rsid w:val="004F6615"/>
    <w:rPr>
      <w:rFonts w:ascii="Times New Roman" w:hAnsi="Times New Roman"/>
    </w:rPr>
  </w:style>
  <w:style w:type="character" w:customStyle="1" w:styleId="WW8NumSt9z0">
    <w:name w:val="WW8NumSt9z0"/>
    <w:uiPriority w:val="99"/>
    <w:rsid w:val="004F6615"/>
    <w:rPr>
      <w:rFonts w:ascii="Times New Roman" w:hAnsi="Times New Roman"/>
    </w:rPr>
  </w:style>
  <w:style w:type="character" w:customStyle="1" w:styleId="WW8NumSt10z0">
    <w:name w:val="WW8NumSt10z0"/>
    <w:uiPriority w:val="99"/>
    <w:rsid w:val="004F6615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4F6615"/>
  </w:style>
  <w:style w:type="character" w:customStyle="1" w:styleId="a3">
    <w:name w:val="Символ нумерации"/>
    <w:uiPriority w:val="99"/>
    <w:rsid w:val="004F6615"/>
  </w:style>
  <w:style w:type="paragraph" w:customStyle="1" w:styleId="12">
    <w:name w:val="Заголовок1"/>
    <w:basedOn w:val="a"/>
    <w:next w:val="a4"/>
    <w:uiPriority w:val="99"/>
    <w:rsid w:val="004F661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4F661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D615F7"/>
    <w:rPr>
      <w:rFonts w:cs="Times New Roman"/>
      <w:sz w:val="20"/>
      <w:szCs w:val="20"/>
      <w:lang w:eastAsia="ar-SA" w:bidi="ar-SA"/>
    </w:rPr>
  </w:style>
  <w:style w:type="paragraph" w:styleId="a6">
    <w:name w:val="List"/>
    <w:basedOn w:val="a4"/>
    <w:uiPriority w:val="99"/>
    <w:rsid w:val="004F6615"/>
    <w:rPr>
      <w:rFonts w:ascii="Arial" w:hAnsi="Arial" w:cs="Tahoma"/>
    </w:rPr>
  </w:style>
  <w:style w:type="paragraph" w:customStyle="1" w:styleId="13">
    <w:name w:val="Название1"/>
    <w:basedOn w:val="a"/>
    <w:uiPriority w:val="99"/>
    <w:rsid w:val="004F6615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4">
    <w:name w:val="Указатель1"/>
    <w:basedOn w:val="a"/>
    <w:uiPriority w:val="99"/>
    <w:rsid w:val="004F6615"/>
    <w:pPr>
      <w:suppressLineNumbers/>
    </w:pPr>
    <w:rPr>
      <w:rFonts w:ascii="Arial" w:hAnsi="Arial" w:cs="Tahoma"/>
    </w:rPr>
  </w:style>
  <w:style w:type="paragraph" w:customStyle="1" w:styleId="a7">
    <w:name w:val="Содержимое таблицы"/>
    <w:basedOn w:val="a"/>
    <w:uiPriority w:val="99"/>
    <w:rsid w:val="004F6615"/>
    <w:pPr>
      <w:suppressLineNumbers/>
    </w:pPr>
  </w:style>
  <w:style w:type="paragraph" w:customStyle="1" w:styleId="a8">
    <w:name w:val="Заголовок таблицы"/>
    <w:basedOn w:val="a7"/>
    <w:uiPriority w:val="99"/>
    <w:rsid w:val="004F6615"/>
    <w:pPr>
      <w:jc w:val="center"/>
    </w:pPr>
    <w:rPr>
      <w:b/>
      <w:bCs/>
    </w:rPr>
  </w:style>
  <w:style w:type="paragraph" w:styleId="a9">
    <w:name w:val="Normal (Web)"/>
    <w:basedOn w:val="a"/>
    <w:uiPriority w:val="99"/>
    <w:rsid w:val="0088243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table" w:styleId="aa">
    <w:name w:val="Table Grid"/>
    <w:basedOn w:val="a1"/>
    <w:uiPriority w:val="59"/>
    <w:rsid w:val="0036291F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A959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615F7"/>
    <w:rPr>
      <w:rFonts w:cs="Times New Roman"/>
      <w:sz w:val="2"/>
      <w:lang w:eastAsia="ar-SA" w:bidi="ar-SA"/>
    </w:rPr>
  </w:style>
  <w:style w:type="character" w:customStyle="1" w:styleId="apple-style-span">
    <w:name w:val="apple-style-span"/>
    <w:basedOn w:val="a0"/>
    <w:uiPriority w:val="99"/>
    <w:rsid w:val="00AA07EE"/>
    <w:rPr>
      <w:rFonts w:cs="Times New Roman"/>
    </w:rPr>
  </w:style>
  <w:style w:type="character" w:customStyle="1" w:styleId="author">
    <w:name w:val="author"/>
    <w:basedOn w:val="a0"/>
    <w:uiPriority w:val="99"/>
    <w:rsid w:val="00AA07EE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A07EE"/>
    <w:rPr>
      <w:rFonts w:cs="Times New Roman"/>
    </w:rPr>
  </w:style>
  <w:style w:type="character" w:customStyle="1" w:styleId="p-title">
    <w:name w:val="p-title"/>
    <w:basedOn w:val="a0"/>
    <w:uiPriority w:val="99"/>
    <w:rsid w:val="00AA07EE"/>
    <w:rPr>
      <w:rFonts w:cs="Times New Roman"/>
    </w:rPr>
  </w:style>
  <w:style w:type="character" w:customStyle="1" w:styleId="s-title">
    <w:name w:val="s-title"/>
    <w:basedOn w:val="a0"/>
    <w:uiPriority w:val="99"/>
    <w:rsid w:val="00AA07EE"/>
    <w:rPr>
      <w:rFonts w:cs="Times New Roman"/>
    </w:rPr>
  </w:style>
  <w:style w:type="character" w:styleId="ad">
    <w:name w:val="Strong"/>
    <w:basedOn w:val="a0"/>
    <w:uiPriority w:val="99"/>
    <w:qFormat/>
    <w:rsid w:val="00975666"/>
    <w:rPr>
      <w:rFonts w:cs="Times New Roman"/>
      <w:b/>
    </w:rPr>
  </w:style>
  <w:style w:type="paragraph" w:styleId="ae">
    <w:name w:val="header"/>
    <w:basedOn w:val="a"/>
    <w:link w:val="af"/>
    <w:uiPriority w:val="99"/>
    <w:rsid w:val="00240DD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240DD3"/>
    <w:rPr>
      <w:rFonts w:cs="Times New Roman"/>
      <w:lang w:eastAsia="ar-SA" w:bidi="ar-SA"/>
    </w:rPr>
  </w:style>
  <w:style w:type="paragraph" w:styleId="af0">
    <w:name w:val="footer"/>
    <w:basedOn w:val="a"/>
    <w:link w:val="af1"/>
    <w:uiPriority w:val="99"/>
    <w:rsid w:val="00240D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240DD3"/>
    <w:rPr>
      <w:rFonts w:cs="Times New Roman"/>
      <w:lang w:eastAsia="ar-SA" w:bidi="ar-SA"/>
    </w:rPr>
  </w:style>
  <w:style w:type="paragraph" w:styleId="af2">
    <w:name w:val="Document Map"/>
    <w:basedOn w:val="a"/>
    <w:link w:val="af3"/>
    <w:uiPriority w:val="99"/>
    <w:rsid w:val="002C4EC9"/>
    <w:rPr>
      <w:rFonts w:ascii="Tahoma" w:hAnsi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locked/>
    <w:rsid w:val="002C4EC9"/>
    <w:rPr>
      <w:rFonts w:ascii="Tahoma" w:hAnsi="Tahoma" w:cs="Times New Roman"/>
      <w:sz w:val="16"/>
      <w:lang w:eastAsia="ar-SA" w:bidi="ar-SA"/>
    </w:rPr>
  </w:style>
  <w:style w:type="paragraph" w:customStyle="1" w:styleId="Style2">
    <w:name w:val="Style2"/>
    <w:basedOn w:val="a"/>
    <w:uiPriority w:val="99"/>
    <w:rsid w:val="00BC558B"/>
    <w:pPr>
      <w:suppressAutoHyphens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sid w:val="00BC558B"/>
    <w:rPr>
      <w:rFonts w:ascii="Times New Roman" w:hAnsi="Times New Roman"/>
      <w:b/>
      <w:sz w:val="18"/>
    </w:rPr>
  </w:style>
  <w:style w:type="paragraph" w:customStyle="1" w:styleId="Style6">
    <w:name w:val="Style6"/>
    <w:basedOn w:val="a"/>
    <w:uiPriority w:val="99"/>
    <w:rsid w:val="00BC558B"/>
    <w:pPr>
      <w:suppressAutoHyphens w:val="0"/>
      <w:autoSpaceDN w:val="0"/>
      <w:adjustRightInd w:val="0"/>
      <w:spacing w:line="230" w:lineRule="exact"/>
      <w:jc w:val="center"/>
    </w:pPr>
    <w:rPr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C558B"/>
    <w:pPr>
      <w:suppressAutoHyphens w:val="0"/>
      <w:autoSpaceDN w:val="0"/>
      <w:adjustRightInd w:val="0"/>
      <w:spacing w:line="235" w:lineRule="exact"/>
      <w:jc w:val="both"/>
    </w:pPr>
    <w:rPr>
      <w:sz w:val="24"/>
      <w:szCs w:val="24"/>
      <w:lang w:eastAsia="ru-RU"/>
    </w:rPr>
  </w:style>
  <w:style w:type="character" w:customStyle="1" w:styleId="FontStyle15">
    <w:name w:val="Font Style15"/>
    <w:uiPriority w:val="99"/>
    <w:rsid w:val="00BC558B"/>
    <w:rPr>
      <w:rFonts w:ascii="Times New Roman" w:hAnsi="Times New Roman"/>
      <w:sz w:val="16"/>
    </w:rPr>
  </w:style>
  <w:style w:type="paragraph" w:customStyle="1" w:styleId="Style9">
    <w:name w:val="Style9"/>
    <w:basedOn w:val="a"/>
    <w:uiPriority w:val="99"/>
    <w:rsid w:val="00BC558B"/>
    <w:pPr>
      <w:suppressAutoHyphens w:val="0"/>
      <w:autoSpaceDN w:val="0"/>
      <w:adjustRightInd w:val="0"/>
      <w:spacing w:line="230" w:lineRule="exact"/>
      <w:ind w:hanging="250"/>
    </w:pPr>
    <w:rPr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BC558B"/>
    <w:pPr>
      <w:suppressAutoHyphens w:val="0"/>
      <w:autoSpaceDN w:val="0"/>
      <w:adjustRightInd w:val="0"/>
      <w:spacing w:line="234" w:lineRule="exact"/>
    </w:pPr>
    <w:rPr>
      <w:sz w:val="24"/>
      <w:szCs w:val="24"/>
      <w:lang w:eastAsia="ru-RU"/>
    </w:rPr>
  </w:style>
  <w:style w:type="character" w:customStyle="1" w:styleId="FontStyle14">
    <w:name w:val="Font Style14"/>
    <w:uiPriority w:val="99"/>
    <w:rsid w:val="00BC558B"/>
    <w:rPr>
      <w:rFonts w:ascii="Arial Unicode MS" w:eastAsia="Arial Unicode MS"/>
      <w:b/>
      <w:sz w:val="14"/>
    </w:rPr>
  </w:style>
  <w:style w:type="paragraph" w:customStyle="1" w:styleId="Style11">
    <w:name w:val="Style11"/>
    <w:basedOn w:val="a"/>
    <w:uiPriority w:val="99"/>
    <w:rsid w:val="00BC558B"/>
    <w:pPr>
      <w:suppressAutoHyphens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5284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No Spacing"/>
    <w:link w:val="af5"/>
    <w:uiPriority w:val="99"/>
    <w:qFormat/>
    <w:rsid w:val="00F2310E"/>
    <w:rPr>
      <w:rFonts w:ascii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99"/>
    <w:locked/>
    <w:rsid w:val="00F2310E"/>
    <w:rPr>
      <w:rFonts w:ascii="Calibri" w:hAnsi="Calibri"/>
      <w:sz w:val="22"/>
      <w:szCs w:val="22"/>
      <w:lang w:val="ru-RU" w:eastAsia="en-US" w:bidi="ar-SA"/>
    </w:rPr>
  </w:style>
  <w:style w:type="paragraph" w:styleId="af6">
    <w:name w:val="List Paragraph"/>
    <w:basedOn w:val="a"/>
    <w:uiPriority w:val="99"/>
    <w:qFormat/>
    <w:rsid w:val="00405CB2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7">
    <w:name w:val="Hyperlink"/>
    <w:basedOn w:val="a0"/>
    <w:uiPriority w:val="99"/>
    <w:rsid w:val="00844B20"/>
    <w:rPr>
      <w:rFonts w:cs="Times New Roman"/>
      <w:color w:val="0563C1"/>
      <w:u w:val="single"/>
    </w:rPr>
  </w:style>
  <w:style w:type="paragraph" w:customStyle="1" w:styleId="af8">
    <w:name w:val="Текст таблицы"/>
    <w:basedOn w:val="a"/>
    <w:uiPriority w:val="99"/>
    <w:rsid w:val="00CC2106"/>
    <w:pPr>
      <w:widowControl/>
      <w:suppressAutoHyphens w:val="0"/>
      <w:autoSpaceDE/>
      <w:jc w:val="both"/>
    </w:pPr>
    <w:rPr>
      <w:sz w:val="18"/>
      <w:lang w:eastAsia="ru-RU"/>
    </w:rPr>
  </w:style>
  <w:style w:type="character" w:styleId="af9">
    <w:name w:val="FollowedHyperlink"/>
    <w:basedOn w:val="a0"/>
    <w:uiPriority w:val="99"/>
    <w:rsid w:val="00601CE4"/>
    <w:rPr>
      <w:rFonts w:cs="Times New Roman"/>
      <w:color w:val="800080"/>
      <w:u w:val="single"/>
    </w:rPr>
  </w:style>
  <w:style w:type="paragraph" w:styleId="afa">
    <w:name w:val="Subtitle"/>
    <w:basedOn w:val="a"/>
    <w:link w:val="afb"/>
    <w:uiPriority w:val="99"/>
    <w:qFormat/>
    <w:locked/>
    <w:rsid w:val="00C151F4"/>
    <w:pPr>
      <w:widowControl/>
      <w:suppressAutoHyphens w:val="0"/>
      <w:autoSpaceDE/>
    </w:pPr>
    <w:rPr>
      <w:b/>
      <w:bCs/>
      <w:sz w:val="24"/>
      <w:szCs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locked/>
    <w:rsid w:val="00E62120"/>
    <w:rPr>
      <w:rFonts w:ascii="Cambria" w:hAnsi="Cambria" w:cs="Times New Roman"/>
      <w:sz w:val="24"/>
      <w:szCs w:val="24"/>
      <w:lang w:eastAsia="ar-SA" w:bidi="ar-SA"/>
    </w:rPr>
  </w:style>
  <w:style w:type="character" w:styleId="afc">
    <w:name w:val="page number"/>
    <w:basedOn w:val="a0"/>
    <w:uiPriority w:val="99"/>
    <w:rsid w:val="00AC642D"/>
    <w:rPr>
      <w:rFonts w:cs="Times New Roman"/>
    </w:rPr>
  </w:style>
  <w:style w:type="character" w:customStyle="1" w:styleId="dropdown-user-namefirst-letter">
    <w:name w:val="dropdown-user-name__first-letter"/>
    <w:basedOn w:val="a0"/>
    <w:rsid w:val="000E4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3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3758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USPU</Company>
  <LinksUpToDate>false</LinksUpToDate>
  <CharactersWithSpaces>25135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>Об областном конкурсе профессионального мастерства «ПЕДАГОГИЧЕСКИЙ ДЕБЮТ-2015»</dc:subject>
  <dc:creator>Luba</dc:creator>
  <cp:lastModifiedBy>Елизавета</cp:lastModifiedBy>
  <cp:revision>7</cp:revision>
  <cp:lastPrinted>2020-03-09T09:55:00Z</cp:lastPrinted>
  <dcterms:created xsi:type="dcterms:W3CDTF">2020-03-08T09:42:00Z</dcterms:created>
  <dcterms:modified xsi:type="dcterms:W3CDTF">2026-04-12T05:36:00Z</dcterms:modified>
</cp:coreProperties>
</file>